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C8592" w14:textId="491808B1" w:rsidR="003F4385" w:rsidRPr="00CE1102" w:rsidRDefault="003F4385" w:rsidP="003F438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1102">
        <w:rPr>
          <w:rFonts w:ascii="Calibri" w:hAnsi="Calibri" w:cs="Calibri"/>
          <w:b/>
          <w:sz w:val="22"/>
          <w:szCs w:val="22"/>
          <w:highlight w:val="yellow"/>
        </w:rPr>
        <w:t>(oświadczenie sporządzane i podpisywane elektronicznie)</w:t>
      </w:r>
    </w:p>
    <w:p w14:paraId="02213A11" w14:textId="5BBA8818" w:rsidR="00146F54" w:rsidRPr="00CE1102" w:rsidRDefault="00146F54" w:rsidP="00CA66E1">
      <w:pPr>
        <w:tabs>
          <w:tab w:val="left" w:pos="284"/>
        </w:tabs>
        <w:rPr>
          <w:rFonts w:ascii="Calibri" w:hAnsi="Calibri" w:cs="Calibri"/>
          <w:b/>
          <w:bCs/>
          <w:sz w:val="22"/>
          <w:szCs w:val="22"/>
        </w:rPr>
      </w:pPr>
    </w:p>
    <w:p w14:paraId="1A998423" w14:textId="5188BD36" w:rsidR="001056D8" w:rsidRPr="002828DE" w:rsidRDefault="001056D8" w:rsidP="001056D8">
      <w:pPr>
        <w:tabs>
          <w:tab w:val="left" w:pos="284"/>
        </w:tabs>
        <w:jc w:val="right"/>
        <w:rPr>
          <w:rFonts w:ascii="Calibri" w:hAnsi="Calibri" w:cs="Calibri"/>
          <w:b/>
        </w:rPr>
      </w:pPr>
      <w:r w:rsidRPr="002828DE">
        <w:rPr>
          <w:rFonts w:ascii="Calibri" w:hAnsi="Calibri" w:cs="Calibri"/>
          <w:b/>
        </w:rPr>
        <w:t xml:space="preserve">załącznik nr </w:t>
      </w:r>
      <w:r w:rsidR="00380D10">
        <w:rPr>
          <w:rFonts w:ascii="Calibri" w:hAnsi="Calibri" w:cs="Calibri"/>
          <w:b/>
        </w:rPr>
        <w:t>8</w:t>
      </w:r>
      <w:r w:rsidR="0018132F">
        <w:rPr>
          <w:rFonts w:ascii="Calibri" w:hAnsi="Calibri" w:cs="Calibri"/>
          <w:b/>
        </w:rPr>
        <w:t xml:space="preserve"> do zapytania ofertowego</w:t>
      </w:r>
    </w:p>
    <w:p w14:paraId="2B17FAAF" w14:textId="77777777" w:rsidR="00146F54" w:rsidRPr="00CE1102" w:rsidRDefault="00146F54" w:rsidP="00CA66E1">
      <w:pPr>
        <w:tabs>
          <w:tab w:val="left" w:pos="284"/>
        </w:tabs>
        <w:jc w:val="right"/>
        <w:rPr>
          <w:rFonts w:ascii="Calibri" w:hAnsi="Calibri" w:cs="Calibri"/>
          <w:sz w:val="22"/>
          <w:szCs w:val="22"/>
        </w:rPr>
      </w:pPr>
    </w:p>
    <w:p w14:paraId="51F8CB0A" w14:textId="77777777" w:rsidR="00146F54" w:rsidRPr="00CE1102" w:rsidRDefault="00146F54" w:rsidP="00CA66E1">
      <w:pPr>
        <w:tabs>
          <w:tab w:val="left" w:pos="284"/>
        </w:tabs>
        <w:jc w:val="right"/>
        <w:rPr>
          <w:rFonts w:ascii="Calibri" w:hAnsi="Calibri" w:cs="Calibri"/>
          <w:sz w:val="22"/>
          <w:szCs w:val="22"/>
        </w:rPr>
      </w:pPr>
    </w:p>
    <w:p w14:paraId="509212B4" w14:textId="265702D3" w:rsidR="00146F54" w:rsidRPr="00CE1102" w:rsidRDefault="00146F54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  <w:r w:rsidRPr="00CE1102">
        <w:rPr>
          <w:rFonts w:ascii="Calibri" w:hAnsi="Calibri" w:cs="Calibri"/>
          <w:sz w:val="22"/>
          <w:szCs w:val="22"/>
        </w:rPr>
        <w:t>Nazwa Wykonawcy .................................................................................................................................</w:t>
      </w:r>
      <w:r w:rsidR="00E516C3" w:rsidRPr="00CE1102">
        <w:rPr>
          <w:rFonts w:ascii="Calibri" w:hAnsi="Calibri" w:cs="Calibri"/>
          <w:sz w:val="22"/>
          <w:szCs w:val="22"/>
        </w:rPr>
        <w:t>...................</w:t>
      </w:r>
      <w:r w:rsidR="00CE1102">
        <w:rPr>
          <w:rFonts w:ascii="Calibri" w:hAnsi="Calibri" w:cs="Calibri"/>
          <w:sz w:val="22"/>
          <w:szCs w:val="22"/>
        </w:rPr>
        <w:t>...............</w:t>
      </w:r>
    </w:p>
    <w:p w14:paraId="0EE45597" w14:textId="77777777" w:rsidR="00146F54" w:rsidRPr="00CE1102" w:rsidRDefault="00146F54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14:paraId="68B43F4B" w14:textId="767919B9" w:rsidR="00146F54" w:rsidRPr="00CE1102" w:rsidRDefault="00146F54" w:rsidP="00CA66E1">
      <w:pPr>
        <w:tabs>
          <w:tab w:val="left" w:pos="284"/>
        </w:tabs>
        <w:rPr>
          <w:rFonts w:ascii="Calibri" w:hAnsi="Calibri" w:cs="Calibri"/>
          <w:sz w:val="22"/>
          <w:szCs w:val="22"/>
        </w:rPr>
      </w:pPr>
      <w:r w:rsidRPr="00CE1102">
        <w:rPr>
          <w:rFonts w:ascii="Calibri" w:hAnsi="Calibri" w:cs="Calibri"/>
          <w:sz w:val="22"/>
          <w:szCs w:val="22"/>
        </w:rPr>
        <w:t xml:space="preserve">Adres Wykonawcy </w:t>
      </w:r>
      <w:r w:rsidR="00E516C3" w:rsidRPr="00CE1102">
        <w:rPr>
          <w:rFonts w:ascii="Calibri" w:hAnsi="Calibri" w:cs="Calibri"/>
          <w:sz w:val="22"/>
          <w:szCs w:val="22"/>
        </w:rPr>
        <w:t>..</w:t>
      </w:r>
      <w:r w:rsidR="00CE1102">
        <w:rPr>
          <w:rFonts w:ascii="Calibri" w:hAnsi="Calibri" w:cs="Calibri"/>
          <w:sz w:val="22"/>
          <w:szCs w:val="22"/>
        </w:rPr>
        <w:t>...............................</w:t>
      </w:r>
      <w:r w:rsidR="00E516C3" w:rsidRPr="00CE1102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270699">
        <w:rPr>
          <w:rFonts w:ascii="Calibri" w:hAnsi="Calibri" w:cs="Calibri"/>
          <w:sz w:val="22"/>
          <w:szCs w:val="22"/>
        </w:rPr>
        <w:t>.</w:t>
      </w:r>
      <w:r w:rsidR="00E516C3" w:rsidRPr="00CE1102">
        <w:rPr>
          <w:rFonts w:ascii="Calibri" w:hAnsi="Calibri" w:cs="Calibri"/>
          <w:sz w:val="22"/>
          <w:szCs w:val="22"/>
        </w:rPr>
        <w:t>...................................................</w:t>
      </w:r>
    </w:p>
    <w:p w14:paraId="7C4F9E5B" w14:textId="77777777" w:rsidR="00270699" w:rsidRDefault="00270699" w:rsidP="00CA66E1">
      <w:pPr>
        <w:tabs>
          <w:tab w:val="left" w:pos="284"/>
        </w:tabs>
        <w:jc w:val="center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</w:p>
    <w:p w14:paraId="749B19F8" w14:textId="5B521704" w:rsidR="000E250B" w:rsidRDefault="000E250B" w:rsidP="000E250B">
      <w:pPr>
        <w:tabs>
          <w:tab w:val="num" w:pos="567"/>
        </w:tabs>
        <w:ind w:left="57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133B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WYKAZ </w:t>
      </w:r>
      <w:r w:rsidR="00270699">
        <w:rPr>
          <w:rFonts w:asciiTheme="minorHAnsi" w:hAnsiTheme="minorHAnsi" w:cstheme="minorHAnsi"/>
          <w:b/>
          <w:color w:val="000000"/>
          <w:sz w:val="22"/>
          <w:szCs w:val="22"/>
        </w:rPr>
        <w:t>OSÓB</w:t>
      </w:r>
    </w:p>
    <w:p w14:paraId="4C06D655" w14:textId="4A3E4C1D" w:rsidR="006C4754" w:rsidRDefault="000E250B" w:rsidP="000E250B">
      <w:pPr>
        <w:tabs>
          <w:tab w:val="num" w:pos="567"/>
        </w:tabs>
        <w:ind w:left="57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SKŁADANY W CELU WYKAZANIA SPEŁNIANIA WARUNKU</w:t>
      </w:r>
      <w:r w:rsidR="00FF346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POSIADANIA ZDOLNOŚCI ZAWODOWEJ</w:t>
      </w:r>
    </w:p>
    <w:p w14:paraId="3A9FC8B7" w14:textId="77777777" w:rsidR="008447FA" w:rsidRDefault="00747851" w:rsidP="00747851">
      <w:pPr>
        <w:tabs>
          <w:tab w:val="num" w:pos="567"/>
        </w:tabs>
        <w:ind w:left="57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84772D">
        <w:rPr>
          <w:rFonts w:asciiTheme="minorHAnsi" w:hAnsiTheme="minorHAnsi" w:cstheme="minorHAnsi"/>
          <w:b/>
          <w:sz w:val="22"/>
          <w:szCs w:val="22"/>
        </w:rPr>
        <w:t>w zakresie</w:t>
      </w:r>
      <w:r w:rsidRPr="0084772D">
        <w:rPr>
          <w:rFonts w:asciiTheme="minorHAnsi" w:hAnsiTheme="minorHAnsi" w:cstheme="minorHAnsi"/>
        </w:rPr>
        <w:t xml:space="preserve"> </w:t>
      </w:r>
      <w:r w:rsidRPr="0084772D">
        <w:rPr>
          <w:rFonts w:asciiTheme="minorHAnsi" w:hAnsiTheme="minorHAnsi" w:cstheme="minorHAnsi"/>
          <w:b/>
          <w:color w:val="000000"/>
          <w:sz w:val="22"/>
          <w:szCs w:val="22"/>
        </w:rPr>
        <w:t>uprawnień do kierowania robotami budowlanymi</w:t>
      </w:r>
      <w:r w:rsidR="00B7716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oraz do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wykon</w:t>
      </w:r>
      <w:r w:rsidR="00B77164">
        <w:rPr>
          <w:rFonts w:asciiTheme="minorHAnsi" w:hAnsiTheme="minorHAnsi" w:cstheme="minorHAnsi"/>
          <w:b/>
          <w:color w:val="000000"/>
          <w:sz w:val="22"/>
          <w:szCs w:val="22"/>
        </w:rPr>
        <w:t>ywania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prac konserwatorski</w:t>
      </w:r>
      <w:r w:rsidR="00B77164">
        <w:rPr>
          <w:rFonts w:asciiTheme="minorHAnsi" w:hAnsiTheme="minorHAnsi" w:cstheme="minorHAnsi"/>
          <w:b/>
          <w:color w:val="000000"/>
          <w:sz w:val="22"/>
          <w:szCs w:val="22"/>
        </w:rPr>
        <w:t>ch</w:t>
      </w:r>
    </w:p>
    <w:p w14:paraId="71DEEE18" w14:textId="287F6704" w:rsidR="00747851" w:rsidRDefault="00AB40F4" w:rsidP="00747851">
      <w:pPr>
        <w:tabs>
          <w:tab w:val="num" w:pos="567"/>
        </w:tabs>
        <w:ind w:left="57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84772D">
        <w:rPr>
          <w:rFonts w:asciiTheme="minorHAnsi" w:hAnsiTheme="minorHAnsi" w:cstheme="minorHAnsi"/>
          <w:b/>
          <w:color w:val="000000"/>
          <w:sz w:val="22"/>
          <w:szCs w:val="22"/>
        </w:rPr>
        <w:t>na obiektach zabytkowych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,</w:t>
      </w:r>
      <w:r w:rsidRPr="0084772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747851" w:rsidRPr="0084772D">
        <w:rPr>
          <w:rFonts w:asciiTheme="minorHAnsi" w:hAnsiTheme="minorHAnsi" w:cstheme="minorHAnsi"/>
          <w:b/>
          <w:color w:val="000000"/>
          <w:sz w:val="22"/>
          <w:szCs w:val="22"/>
        </w:rPr>
        <w:t>określon</w:t>
      </w:r>
      <w:r w:rsidR="00747851">
        <w:rPr>
          <w:rFonts w:asciiTheme="minorHAnsi" w:hAnsiTheme="minorHAnsi" w:cstheme="minorHAnsi"/>
          <w:b/>
          <w:color w:val="000000"/>
          <w:sz w:val="22"/>
          <w:szCs w:val="22"/>
        </w:rPr>
        <w:t>ych przepisami</w:t>
      </w:r>
      <w:r w:rsidR="00B7716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747851">
        <w:rPr>
          <w:rFonts w:asciiTheme="minorHAnsi" w:hAnsiTheme="minorHAnsi" w:cstheme="minorHAnsi"/>
          <w:b/>
          <w:color w:val="000000"/>
          <w:sz w:val="22"/>
          <w:szCs w:val="22"/>
        </w:rPr>
        <w:t>ustawy Prawo</w:t>
      </w:r>
      <w:r w:rsidR="00747851" w:rsidRPr="0084772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budowlane</w:t>
      </w:r>
      <w:r w:rsidR="0074785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i ustawy o ochronie zabytków i opieki nad zabytkami</w:t>
      </w:r>
    </w:p>
    <w:p w14:paraId="42B7E0FF" w14:textId="77777777" w:rsidR="00747851" w:rsidRDefault="00747851" w:rsidP="00747851">
      <w:pPr>
        <w:tabs>
          <w:tab w:val="num" w:pos="567"/>
        </w:tabs>
        <w:ind w:left="57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F02EC0D" w14:textId="77777777" w:rsidR="00747851" w:rsidRDefault="00747851" w:rsidP="000E250B">
      <w:pPr>
        <w:tabs>
          <w:tab w:val="num" w:pos="567"/>
        </w:tabs>
        <w:ind w:left="57" w:right="57"/>
        <w:jc w:val="center"/>
      </w:pPr>
    </w:p>
    <w:tbl>
      <w:tblPr>
        <w:tblStyle w:val="Tabela-Siatka"/>
        <w:tblW w:w="14034" w:type="dxa"/>
        <w:jc w:val="center"/>
        <w:tblLook w:val="04A0" w:firstRow="1" w:lastRow="0" w:firstColumn="1" w:lastColumn="0" w:noHBand="0" w:noVBand="1"/>
      </w:tblPr>
      <w:tblGrid>
        <w:gridCol w:w="1985"/>
        <w:gridCol w:w="2099"/>
        <w:gridCol w:w="7251"/>
        <w:gridCol w:w="2699"/>
      </w:tblGrid>
      <w:tr w:rsidR="00460032" w:rsidRPr="00270699" w14:paraId="69824E1A" w14:textId="1642B43F" w:rsidTr="008447FA">
        <w:trPr>
          <w:jc w:val="center"/>
        </w:trPr>
        <w:tc>
          <w:tcPr>
            <w:tcW w:w="1985" w:type="dxa"/>
            <w:vAlign w:val="center"/>
          </w:tcPr>
          <w:p w14:paraId="62FE4D09" w14:textId="58BDD23E" w:rsidR="00460032" w:rsidRPr="00AE0EF0" w:rsidRDefault="00460032" w:rsidP="00AE0EF0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E0EF0">
              <w:rPr>
                <w:rFonts w:ascii="Calibri" w:hAnsi="Calibri" w:cs="Calibri"/>
                <w:b/>
                <w:lang w:eastAsia="en-US"/>
              </w:rPr>
              <w:t>Funkcja</w:t>
            </w:r>
          </w:p>
        </w:tc>
        <w:tc>
          <w:tcPr>
            <w:tcW w:w="2099" w:type="dxa"/>
            <w:vAlign w:val="center"/>
          </w:tcPr>
          <w:p w14:paraId="50DE43C9" w14:textId="3E736264" w:rsidR="00460032" w:rsidRPr="00AE0EF0" w:rsidRDefault="00460032" w:rsidP="00AE0EF0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E0EF0">
              <w:rPr>
                <w:rFonts w:ascii="Calibri" w:hAnsi="Calibri" w:cs="Calibri"/>
                <w:b/>
                <w:lang w:eastAsia="en-US"/>
              </w:rPr>
              <w:t>Imię i nazwisko</w:t>
            </w:r>
          </w:p>
        </w:tc>
        <w:tc>
          <w:tcPr>
            <w:tcW w:w="7251" w:type="dxa"/>
            <w:vAlign w:val="center"/>
          </w:tcPr>
          <w:p w14:paraId="7CBB4290" w14:textId="1CB11E30" w:rsidR="00460032" w:rsidRPr="00BB1461" w:rsidRDefault="00B77164" w:rsidP="00AE0EF0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Informacje na temat k</w:t>
            </w:r>
            <w:r w:rsidR="00460032" w:rsidRPr="00BB1461">
              <w:rPr>
                <w:rFonts w:ascii="Calibri" w:hAnsi="Calibri" w:cs="Calibri"/>
                <w:b/>
                <w:lang w:eastAsia="en-US"/>
              </w:rPr>
              <w:t>walifikacj</w:t>
            </w:r>
            <w:r>
              <w:rPr>
                <w:rFonts w:ascii="Calibri" w:hAnsi="Calibri" w:cs="Calibri"/>
                <w:b/>
                <w:lang w:eastAsia="en-US"/>
              </w:rPr>
              <w:t>i</w:t>
            </w:r>
            <w:r w:rsidR="00530682">
              <w:rPr>
                <w:rFonts w:ascii="Calibri" w:hAnsi="Calibri" w:cs="Calibri"/>
                <w:b/>
                <w:lang w:eastAsia="en-US"/>
              </w:rPr>
              <w:t xml:space="preserve"> i doświadczenia zawodowego</w:t>
            </w:r>
            <w:r w:rsidR="00460032" w:rsidRPr="00BB1461">
              <w:rPr>
                <w:rFonts w:ascii="Calibri" w:hAnsi="Calibri" w:cs="Calibri"/>
                <w:b/>
                <w:lang w:eastAsia="en-US"/>
              </w:rPr>
              <w:t>,</w:t>
            </w:r>
          </w:p>
          <w:p w14:paraId="79DB56F9" w14:textId="699B85C7" w:rsidR="00460032" w:rsidRPr="00AE0EF0" w:rsidRDefault="00460032" w:rsidP="008D7305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BB1461">
              <w:rPr>
                <w:rFonts w:ascii="Calibri" w:hAnsi="Calibri" w:cs="Calibri"/>
                <w:lang w:eastAsia="en-US"/>
              </w:rPr>
              <w:t>o których mowa w art. 37a ust. 1</w:t>
            </w:r>
            <w:r w:rsidR="006A034E" w:rsidRPr="00BB1461">
              <w:rPr>
                <w:rFonts w:ascii="Calibri" w:hAnsi="Calibri" w:cs="Calibri"/>
                <w:lang w:eastAsia="en-US"/>
              </w:rPr>
              <w:t xml:space="preserve"> i 2</w:t>
            </w:r>
            <w:r w:rsidRPr="00BB1461">
              <w:rPr>
                <w:rFonts w:ascii="Calibri" w:hAnsi="Calibri" w:cs="Calibri"/>
                <w:lang w:eastAsia="en-US"/>
              </w:rPr>
              <w:t xml:space="preserve"> ustawy o ochronie zabytków i opiece nad zabytkami </w:t>
            </w:r>
            <w:r w:rsidR="00B92755" w:rsidRPr="00BB1461">
              <w:rPr>
                <w:rFonts w:ascii="Calibri" w:hAnsi="Calibri" w:cs="Calibri"/>
                <w:lang w:eastAsia="en-US"/>
              </w:rPr>
              <w:t xml:space="preserve">- </w:t>
            </w:r>
            <w:r w:rsidRPr="00BB1461">
              <w:rPr>
                <w:rFonts w:ascii="Calibri" w:hAnsi="Calibri" w:cs="Calibri"/>
                <w:lang w:eastAsia="en-US"/>
              </w:rPr>
              <w:t xml:space="preserve">należy </w:t>
            </w:r>
            <w:r w:rsidR="00B77164">
              <w:rPr>
                <w:rFonts w:ascii="Calibri" w:hAnsi="Calibri" w:cs="Calibri"/>
                <w:lang w:eastAsia="en-US"/>
              </w:rPr>
              <w:t>wskazać dokumenty potwierdzające posiadanie kwalifikacji</w:t>
            </w:r>
            <w:r w:rsidR="00530682">
              <w:rPr>
                <w:rFonts w:ascii="Calibri" w:hAnsi="Calibri" w:cs="Calibri"/>
                <w:lang w:eastAsia="en-US"/>
              </w:rPr>
              <w:t xml:space="preserve"> i doświadczenia</w:t>
            </w:r>
            <w:r w:rsidR="00B77164">
              <w:rPr>
                <w:rFonts w:ascii="Calibri" w:hAnsi="Calibri" w:cs="Calibri"/>
                <w:lang w:eastAsia="en-US"/>
              </w:rPr>
              <w:t>, w tym dyplomy, świadectwa, zaświadczenia o udziale/ zatrudnieniu w pracach konserwatorskich</w:t>
            </w:r>
            <w:r w:rsidR="00E36886">
              <w:rPr>
                <w:rFonts w:ascii="Calibri" w:hAnsi="Calibri" w:cs="Calibri"/>
                <w:lang w:eastAsia="en-US"/>
              </w:rPr>
              <w:t xml:space="preserve"> (okres, rodzaj prac, podmiot, na rzecz którego </w:t>
            </w:r>
            <w:r w:rsidR="004E6CF4">
              <w:rPr>
                <w:rFonts w:ascii="Calibri" w:hAnsi="Calibri" w:cs="Calibri"/>
                <w:lang w:eastAsia="en-US"/>
              </w:rPr>
              <w:t>prace były wykonywane</w:t>
            </w:r>
            <w:r w:rsidR="00E36886">
              <w:rPr>
                <w:rFonts w:ascii="Calibri" w:hAnsi="Calibri" w:cs="Calibri"/>
                <w:lang w:eastAsia="en-US"/>
              </w:rPr>
              <w:t>)</w:t>
            </w:r>
          </w:p>
        </w:tc>
        <w:tc>
          <w:tcPr>
            <w:tcW w:w="2699" w:type="dxa"/>
            <w:vAlign w:val="center"/>
          </w:tcPr>
          <w:p w14:paraId="2C6ED02E" w14:textId="77777777" w:rsidR="00460032" w:rsidRPr="00AE0EF0" w:rsidRDefault="00460032" w:rsidP="00AE0EF0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E0EF0">
              <w:rPr>
                <w:rFonts w:ascii="Calibri" w:hAnsi="Calibri" w:cs="Calibri"/>
                <w:b/>
                <w:lang w:eastAsia="en-US"/>
              </w:rPr>
              <w:t>Informacja</w:t>
            </w:r>
          </w:p>
          <w:p w14:paraId="18099F12" w14:textId="73ECDDFD" w:rsidR="00460032" w:rsidRPr="00AE0EF0" w:rsidRDefault="00460032" w:rsidP="006725A5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AE0EF0">
              <w:rPr>
                <w:rFonts w:ascii="Calibri" w:hAnsi="Calibri" w:cs="Calibri"/>
                <w:lang w:eastAsia="en-US"/>
              </w:rPr>
              <w:t>o podstawie do dysponowania daną osobą</w:t>
            </w:r>
          </w:p>
        </w:tc>
      </w:tr>
      <w:tr w:rsidR="00460032" w:rsidRPr="00270699" w14:paraId="0EBE54D0" w14:textId="77777777" w:rsidTr="008447FA">
        <w:trPr>
          <w:trHeight w:val="303"/>
          <w:jc w:val="center"/>
        </w:trPr>
        <w:tc>
          <w:tcPr>
            <w:tcW w:w="1985" w:type="dxa"/>
          </w:tcPr>
          <w:p w14:paraId="2DB4A80E" w14:textId="6BA6C26E" w:rsidR="00460032" w:rsidRPr="00270699" w:rsidRDefault="00460032" w:rsidP="006725A5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2099" w:type="dxa"/>
          </w:tcPr>
          <w:p w14:paraId="069FEA98" w14:textId="04C13343" w:rsidR="00460032" w:rsidRPr="00270699" w:rsidRDefault="00460032" w:rsidP="006725A5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7251" w:type="dxa"/>
          </w:tcPr>
          <w:p w14:paraId="3FF783F6" w14:textId="381393E2" w:rsidR="00460032" w:rsidRPr="00270699" w:rsidRDefault="00460032" w:rsidP="006725A5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2699" w:type="dxa"/>
          </w:tcPr>
          <w:p w14:paraId="4E0E1EBF" w14:textId="17D26342" w:rsidR="00460032" w:rsidRPr="00270699" w:rsidRDefault="00460032" w:rsidP="006725A5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</w:t>
            </w:r>
          </w:p>
        </w:tc>
      </w:tr>
      <w:tr w:rsidR="00460032" w:rsidRPr="00270699" w14:paraId="49C84157" w14:textId="44282245" w:rsidTr="008447FA">
        <w:trPr>
          <w:trHeight w:val="2941"/>
          <w:jc w:val="center"/>
        </w:trPr>
        <w:tc>
          <w:tcPr>
            <w:tcW w:w="1985" w:type="dxa"/>
            <w:vAlign w:val="center"/>
          </w:tcPr>
          <w:p w14:paraId="46FB3B1F" w14:textId="6941C03D" w:rsidR="00460032" w:rsidRPr="008447FA" w:rsidRDefault="00175ECE" w:rsidP="004E6CF4">
            <w:pPr>
              <w:tabs>
                <w:tab w:val="center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8447FA">
              <w:rPr>
                <w:rFonts w:ascii="Calibri" w:hAnsi="Calibri" w:cs="Calibri"/>
                <w:lang w:eastAsia="en-US"/>
              </w:rPr>
              <w:t>O</w:t>
            </w:r>
            <w:r w:rsidR="00460032" w:rsidRPr="008447FA">
              <w:rPr>
                <w:rFonts w:ascii="Calibri" w:hAnsi="Calibri" w:cs="Calibri"/>
                <w:lang w:eastAsia="en-US"/>
              </w:rPr>
              <w:t>sob</w:t>
            </w:r>
            <w:r w:rsidR="00B77164" w:rsidRPr="008447FA">
              <w:rPr>
                <w:rFonts w:ascii="Calibri" w:hAnsi="Calibri" w:cs="Calibri"/>
                <w:lang w:eastAsia="en-US"/>
              </w:rPr>
              <w:t>a</w:t>
            </w:r>
            <w:r w:rsidRPr="008447FA">
              <w:rPr>
                <w:rFonts w:ascii="Calibri" w:hAnsi="Calibri" w:cs="Calibri"/>
                <w:lang w:eastAsia="en-US"/>
              </w:rPr>
              <w:t xml:space="preserve"> kierująca pracami konserwatorskimi/ </w:t>
            </w:r>
            <w:r w:rsidR="00B77164" w:rsidRPr="008447FA">
              <w:rPr>
                <w:rFonts w:ascii="Calibri" w:hAnsi="Calibri" w:cs="Calibri"/>
                <w:lang w:eastAsia="en-US"/>
              </w:rPr>
              <w:t xml:space="preserve">wykonująca </w:t>
            </w:r>
            <w:r w:rsidR="00460032" w:rsidRPr="008447FA">
              <w:rPr>
                <w:rFonts w:ascii="Calibri" w:hAnsi="Calibri" w:cs="Calibri"/>
                <w:lang w:eastAsia="en-US"/>
              </w:rPr>
              <w:t>prace konserwatorskie</w:t>
            </w:r>
          </w:p>
        </w:tc>
        <w:tc>
          <w:tcPr>
            <w:tcW w:w="2099" w:type="dxa"/>
          </w:tcPr>
          <w:p w14:paraId="2F1801E2" w14:textId="498755AC" w:rsidR="00460032" w:rsidRPr="00270699" w:rsidRDefault="00460032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251" w:type="dxa"/>
          </w:tcPr>
          <w:p w14:paraId="470D0AFA" w14:textId="77777777" w:rsidR="00460032" w:rsidRPr="00270699" w:rsidRDefault="00460032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9" w:type="dxa"/>
          </w:tcPr>
          <w:p w14:paraId="52B79BC3" w14:textId="77777777" w:rsidR="00460032" w:rsidRPr="00270699" w:rsidRDefault="00460032" w:rsidP="00CA66E1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312D245" w14:textId="77777777" w:rsidR="00747851" w:rsidRDefault="00747851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tbl>
      <w:tblPr>
        <w:tblStyle w:val="Tabela-Siatka"/>
        <w:tblW w:w="14034" w:type="dxa"/>
        <w:jc w:val="center"/>
        <w:tblLook w:val="04A0" w:firstRow="1" w:lastRow="0" w:firstColumn="1" w:lastColumn="0" w:noHBand="0" w:noVBand="1"/>
      </w:tblPr>
      <w:tblGrid>
        <w:gridCol w:w="1969"/>
        <w:gridCol w:w="2142"/>
        <w:gridCol w:w="2552"/>
        <w:gridCol w:w="4678"/>
        <w:gridCol w:w="2693"/>
      </w:tblGrid>
      <w:tr w:rsidR="004E6CF4" w:rsidRPr="00270699" w14:paraId="2A3C072E" w14:textId="77777777" w:rsidTr="008447FA">
        <w:trPr>
          <w:jc w:val="center"/>
        </w:trPr>
        <w:tc>
          <w:tcPr>
            <w:tcW w:w="1969" w:type="dxa"/>
            <w:vAlign w:val="center"/>
          </w:tcPr>
          <w:p w14:paraId="6AF97DF1" w14:textId="77777777" w:rsidR="004E6CF4" w:rsidRPr="00AE0EF0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E0EF0">
              <w:rPr>
                <w:rFonts w:ascii="Calibri" w:hAnsi="Calibri" w:cs="Calibri"/>
                <w:b/>
                <w:lang w:eastAsia="en-US"/>
              </w:rPr>
              <w:lastRenderedPageBreak/>
              <w:t>Funkcja</w:t>
            </w:r>
          </w:p>
        </w:tc>
        <w:tc>
          <w:tcPr>
            <w:tcW w:w="2142" w:type="dxa"/>
            <w:vAlign w:val="center"/>
          </w:tcPr>
          <w:p w14:paraId="00617FF0" w14:textId="77777777" w:rsidR="004E6CF4" w:rsidRPr="00AE0EF0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E0EF0">
              <w:rPr>
                <w:rFonts w:ascii="Calibri" w:hAnsi="Calibri" w:cs="Calibri"/>
                <w:b/>
                <w:lang w:eastAsia="en-US"/>
              </w:rPr>
              <w:t>Imię i nazwisko</w:t>
            </w:r>
          </w:p>
        </w:tc>
        <w:tc>
          <w:tcPr>
            <w:tcW w:w="2552" w:type="dxa"/>
            <w:vAlign w:val="center"/>
          </w:tcPr>
          <w:p w14:paraId="3775D78E" w14:textId="765F07DD" w:rsidR="004E6CF4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Informacje na temat u</w:t>
            </w:r>
            <w:r w:rsidRPr="00AE0EF0">
              <w:rPr>
                <w:rFonts w:ascii="Calibri" w:hAnsi="Calibri" w:cs="Calibri"/>
                <w:b/>
                <w:lang w:eastAsia="en-US"/>
              </w:rPr>
              <w:t>prawnie</w:t>
            </w:r>
            <w:r>
              <w:rPr>
                <w:rFonts w:ascii="Calibri" w:hAnsi="Calibri" w:cs="Calibri"/>
                <w:b/>
                <w:lang w:eastAsia="en-US"/>
              </w:rPr>
              <w:t>ń budowlanych,</w:t>
            </w:r>
          </w:p>
          <w:p w14:paraId="3EDB335C" w14:textId="22E9E42A" w:rsidR="004E6CF4" w:rsidRPr="00AE0EF0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AE0EF0">
              <w:rPr>
                <w:rFonts w:ascii="Calibri" w:hAnsi="Calibri" w:cs="Calibri"/>
                <w:lang w:eastAsia="en-US"/>
              </w:rPr>
              <w:t>o których mowa w art. 37c ustawy o</w:t>
            </w:r>
            <w:r>
              <w:rPr>
                <w:rFonts w:ascii="Calibri" w:hAnsi="Calibri" w:cs="Calibri"/>
                <w:lang w:eastAsia="en-US"/>
              </w:rPr>
              <w:t> </w:t>
            </w:r>
            <w:r w:rsidRPr="00AE0EF0">
              <w:rPr>
                <w:rFonts w:ascii="Calibri" w:hAnsi="Calibri" w:cs="Calibri"/>
                <w:lang w:eastAsia="en-US"/>
              </w:rPr>
              <w:t>ochronie zabytków i opiece nad zabytkami</w:t>
            </w:r>
            <w:r>
              <w:rPr>
                <w:rFonts w:ascii="Calibri" w:hAnsi="Calibri" w:cs="Calibri"/>
                <w:lang w:eastAsia="en-US"/>
              </w:rPr>
              <w:t xml:space="preserve"> - należy wskazać </w:t>
            </w:r>
            <w:r w:rsidRPr="00AE0EF0">
              <w:rPr>
                <w:rFonts w:ascii="Calibri" w:hAnsi="Calibri" w:cs="Calibri"/>
                <w:lang w:eastAsia="en-US"/>
              </w:rPr>
              <w:t>rodzaj</w:t>
            </w:r>
            <w:r>
              <w:rPr>
                <w:rFonts w:ascii="Calibri" w:hAnsi="Calibri" w:cs="Calibri"/>
                <w:lang w:eastAsia="en-US"/>
              </w:rPr>
              <w:t xml:space="preserve"> oraz numer</w:t>
            </w:r>
            <w:r w:rsidRPr="00AE0EF0">
              <w:rPr>
                <w:rFonts w:ascii="Calibri" w:hAnsi="Calibri" w:cs="Calibri"/>
                <w:lang w:eastAsia="en-US"/>
              </w:rPr>
              <w:t xml:space="preserve"> uprawnień i</w:t>
            </w:r>
            <w:r>
              <w:rPr>
                <w:rFonts w:ascii="Calibri" w:hAnsi="Calibri" w:cs="Calibri"/>
                <w:lang w:eastAsia="en-US"/>
              </w:rPr>
              <w:t xml:space="preserve"> </w:t>
            </w:r>
            <w:r w:rsidRPr="00AE0EF0">
              <w:rPr>
                <w:rFonts w:ascii="Calibri" w:hAnsi="Calibri" w:cs="Calibri"/>
                <w:lang w:eastAsia="en-US"/>
              </w:rPr>
              <w:t>świadectw</w:t>
            </w:r>
          </w:p>
        </w:tc>
        <w:tc>
          <w:tcPr>
            <w:tcW w:w="4678" w:type="dxa"/>
            <w:vAlign w:val="center"/>
          </w:tcPr>
          <w:p w14:paraId="24C651DB" w14:textId="66EDF0AB" w:rsidR="004E6CF4" w:rsidRPr="00AE0EF0" w:rsidRDefault="004E6CF4" w:rsidP="00E36886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 xml:space="preserve">Informacje na temat doświadczenia zawodowego, </w:t>
            </w:r>
            <w:r w:rsidRPr="00AE0EF0">
              <w:rPr>
                <w:rFonts w:ascii="Calibri" w:hAnsi="Calibri" w:cs="Calibri"/>
                <w:lang w:eastAsia="en-US"/>
              </w:rPr>
              <w:t>o</w:t>
            </w:r>
            <w:r w:rsidR="008447FA">
              <w:rPr>
                <w:rFonts w:ascii="Calibri" w:hAnsi="Calibri" w:cs="Calibri"/>
                <w:lang w:eastAsia="en-US"/>
              </w:rPr>
              <w:t> </w:t>
            </w:r>
            <w:r w:rsidRPr="00AE0EF0">
              <w:rPr>
                <w:rFonts w:ascii="Calibri" w:hAnsi="Calibri" w:cs="Calibri"/>
                <w:lang w:eastAsia="en-US"/>
              </w:rPr>
              <w:t>który</w:t>
            </w:r>
            <w:r>
              <w:rPr>
                <w:rFonts w:ascii="Calibri" w:hAnsi="Calibri" w:cs="Calibri"/>
                <w:lang w:eastAsia="en-US"/>
              </w:rPr>
              <w:t>m</w:t>
            </w:r>
            <w:r w:rsidRPr="00AE0EF0">
              <w:rPr>
                <w:rFonts w:ascii="Calibri" w:hAnsi="Calibri" w:cs="Calibri"/>
                <w:lang w:eastAsia="en-US"/>
              </w:rPr>
              <w:t xml:space="preserve"> mowa w art. 37c ustawy o</w:t>
            </w:r>
            <w:r>
              <w:rPr>
                <w:rFonts w:ascii="Calibri" w:hAnsi="Calibri" w:cs="Calibri"/>
                <w:lang w:eastAsia="en-US"/>
              </w:rPr>
              <w:t> </w:t>
            </w:r>
            <w:r w:rsidRPr="00AE0EF0">
              <w:rPr>
                <w:rFonts w:ascii="Calibri" w:hAnsi="Calibri" w:cs="Calibri"/>
                <w:lang w:eastAsia="en-US"/>
              </w:rPr>
              <w:t>ochronie zabytków i opiece nad zabytkami</w:t>
            </w:r>
            <w:r>
              <w:rPr>
                <w:rFonts w:ascii="Calibri" w:hAnsi="Calibri" w:cs="Calibri"/>
                <w:lang w:eastAsia="en-US"/>
              </w:rPr>
              <w:t xml:space="preserve"> w zakresie udziału przez co najmniej 18 miesięcy w robotach budowlanych prowadzonych przy zabytkach nieruchomych wpisanych do rejestru lub inwentarza muzeum będącego instytucją kultury – należy podać</w:t>
            </w:r>
            <w:r w:rsidRPr="00AE0EF0">
              <w:rPr>
                <w:rFonts w:ascii="Calibri" w:hAnsi="Calibri" w:cs="Calibri"/>
                <w:lang w:eastAsia="en-US"/>
              </w:rPr>
              <w:t xml:space="preserve"> nazwę i rodzaj robót</w:t>
            </w:r>
            <w:r>
              <w:rPr>
                <w:rFonts w:ascii="Calibri" w:hAnsi="Calibri" w:cs="Calibri"/>
                <w:lang w:eastAsia="en-US"/>
              </w:rPr>
              <w:t xml:space="preserve">, </w:t>
            </w:r>
            <w:r w:rsidRPr="00AE0EF0">
              <w:rPr>
                <w:rFonts w:ascii="Calibri" w:hAnsi="Calibri" w:cs="Calibri"/>
                <w:lang w:eastAsia="en-US"/>
              </w:rPr>
              <w:t>pełnioną</w:t>
            </w:r>
            <w:r>
              <w:rPr>
                <w:rFonts w:ascii="Calibri" w:hAnsi="Calibri" w:cs="Calibri"/>
                <w:lang w:eastAsia="en-US"/>
              </w:rPr>
              <w:t xml:space="preserve"> </w:t>
            </w:r>
            <w:r w:rsidRPr="00AE0EF0">
              <w:rPr>
                <w:rFonts w:ascii="Calibri" w:hAnsi="Calibri" w:cs="Calibri"/>
                <w:lang w:eastAsia="en-US"/>
              </w:rPr>
              <w:t>funkcję, datę wykonania oraz podmiot na rzecz</w:t>
            </w:r>
            <w:r>
              <w:rPr>
                <w:rFonts w:ascii="Calibri" w:hAnsi="Calibri" w:cs="Calibri"/>
                <w:lang w:eastAsia="en-US"/>
              </w:rPr>
              <w:t xml:space="preserve"> </w:t>
            </w:r>
            <w:r w:rsidRPr="00AE0EF0">
              <w:rPr>
                <w:rFonts w:ascii="Calibri" w:hAnsi="Calibri" w:cs="Calibri"/>
                <w:lang w:eastAsia="en-US"/>
              </w:rPr>
              <w:t>którego roboty były wykonywane</w:t>
            </w:r>
          </w:p>
        </w:tc>
        <w:tc>
          <w:tcPr>
            <w:tcW w:w="2693" w:type="dxa"/>
            <w:vAlign w:val="center"/>
          </w:tcPr>
          <w:p w14:paraId="0E14D916" w14:textId="77777777" w:rsidR="004E6CF4" w:rsidRPr="00AE0EF0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E0EF0">
              <w:rPr>
                <w:rFonts w:ascii="Calibri" w:hAnsi="Calibri" w:cs="Calibri"/>
                <w:b/>
                <w:lang w:eastAsia="en-US"/>
              </w:rPr>
              <w:t>Informacja</w:t>
            </w:r>
          </w:p>
          <w:p w14:paraId="50D8DA50" w14:textId="5470A3A4" w:rsidR="004E6CF4" w:rsidRPr="00AE0EF0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lang w:eastAsia="en-US"/>
              </w:rPr>
            </w:pPr>
            <w:r w:rsidRPr="00AE0EF0">
              <w:rPr>
                <w:rFonts w:ascii="Calibri" w:hAnsi="Calibri" w:cs="Calibri"/>
                <w:lang w:eastAsia="en-US"/>
              </w:rPr>
              <w:t>o podstawie do</w:t>
            </w:r>
            <w:r w:rsidR="008447FA">
              <w:rPr>
                <w:rFonts w:ascii="Calibri" w:hAnsi="Calibri" w:cs="Calibri"/>
                <w:lang w:eastAsia="en-US"/>
              </w:rPr>
              <w:t> </w:t>
            </w:r>
            <w:r w:rsidRPr="00AE0EF0">
              <w:rPr>
                <w:rFonts w:ascii="Calibri" w:hAnsi="Calibri" w:cs="Calibri"/>
                <w:lang w:eastAsia="en-US"/>
              </w:rPr>
              <w:t>dysponowania daną osobą</w:t>
            </w:r>
          </w:p>
        </w:tc>
      </w:tr>
      <w:tr w:rsidR="004E6CF4" w:rsidRPr="00270699" w14:paraId="0BB3A821" w14:textId="77777777" w:rsidTr="008447FA">
        <w:trPr>
          <w:trHeight w:val="303"/>
          <w:jc w:val="center"/>
        </w:trPr>
        <w:tc>
          <w:tcPr>
            <w:tcW w:w="1969" w:type="dxa"/>
          </w:tcPr>
          <w:p w14:paraId="5BEC3A90" w14:textId="77777777" w:rsidR="004E6CF4" w:rsidRPr="00270699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2142" w:type="dxa"/>
          </w:tcPr>
          <w:p w14:paraId="108F91C3" w14:textId="77777777" w:rsidR="004E6CF4" w:rsidRPr="00270699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2552" w:type="dxa"/>
          </w:tcPr>
          <w:p w14:paraId="6ED7AB72" w14:textId="77777777" w:rsidR="004E6CF4" w:rsidRPr="00270699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4678" w:type="dxa"/>
          </w:tcPr>
          <w:p w14:paraId="62D92ACD" w14:textId="77777777" w:rsidR="004E6CF4" w:rsidRPr="00270699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2693" w:type="dxa"/>
          </w:tcPr>
          <w:p w14:paraId="38115341" w14:textId="2C592A64" w:rsidR="004E6CF4" w:rsidRPr="00270699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</w:t>
            </w:r>
          </w:p>
        </w:tc>
      </w:tr>
      <w:tr w:rsidR="004E6CF4" w:rsidRPr="00270699" w14:paraId="35354DD6" w14:textId="77777777" w:rsidTr="008447FA">
        <w:trPr>
          <w:trHeight w:val="1200"/>
          <w:jc w:val="center"/>
        </w:trPr>
        <w:tc>
          <w:tcPr>
            <w:tcW w:w="1969" w:type="dxa"/>
            <w:vAlign w:val="center"/>
          </w:tcPr>
          <w:p w14:paraId="0645A05B" w14:textId="1A9B4CCD" w:rsidR="004E6CF4" w:rsidRPr="00270699" w:rsidRDefault="004E6CF4" w:rsidP="001114B4">
            <w:pPr>
              <w:tabs>
                <w:tab w:val="left" w:pos="284"/>
              </w:tabs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k</w:t>
            </w:r>
            <w:r w:rsidRPr="00270699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ierownik 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b</w:t>
            </w:r>
            <w:r w:rsidRPr="00270699">
              <w:rPr>
                <w:rFonts w:ascii="Calibri" w:hAnsi="Calibri" w:cs="Calibri"/>
                <w:sz w:val="22"/>
                <w:szCs w:val="22"/>
                <w:lang w:eastAsia="en-US"/>
              </w:rPr>
              <w:t>udowy</w:t>
            </w:r>
          </w:p>
        </w:tc>
        <w:tc>
          <w:tcPr>
            <w:tcW w:w="2142" w:type="dxa"/>
          </w:tcPr>
          <w:p w14:paraId="38257689" w14:textId="77777777" w:rsidR="004E6CF4" w:rsidRPr="00270699" w:rsidRDefault="004E6CF4" w:rsidP="001114B4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</w:tcPr>
          <w:p w14:paraId="10413772" w14:textId="77777777" w:rsidR="004E6CF4" w:rsidRPr="00270699" w:rsidRDefault="004E6CF4" w:rsidP="001114B4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</w:tcPr>
          <w:p w14:paraId="30F8C371" w14:textId="77777777" w:rsidR="004E6CF4" w:rsidRPr="00270699" w:rsidRDefault="004E6CF4" w:rsidP="001114B4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73B338B" w14:textId="77777777" w:rsidR="004E6CF4" w:rsidRPr="00270699" w:rsidRDefault="004E6CF4" w:rsidP="001114B4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93886E7" w14:textId="77777777" w:rsidR="006070FE" w:rsidRDefault="006070FE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207AFF64" w14:textId="20AA2D06" w:rsidR="006C4754" w:rsidRPr="00747851" w:rsidRDefault="00460032" w:rsidP="00460032">
      <w:pPr>
        <w:tabs>
          <w:tab w:val="left" w:pos="284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Zg</w:t>
      </w:r>
      <w:r w:rsidRPr="00460032">
        <w:rPr>
          <w:rFonts w:asciiTheme="minorHAnsi" w:hAnsiTheme="minorHAnsi" w:cstheme="minorHAnsi"/>
          <w:sz w:val="22"/>
          <w:szCs w:val="22"/>
          <w:lang w:eastAsia="en-US"/>
        </w:rPr>
        <w:t xml:space="preserve">odnie z </w:t>
      </w:r>
      <w:r w:rsidRPr="00460032">
        <w:rPr>
          <w:rFonts w:asciiTheme="minorHAnsi" w:hAnsiTheme="minorHAnsi" w:cstheme="minorHAnsi"/>
          <w:sz w:val="22"/>
          <w:szCs w:val="22"/>
        </w:rPr>
        <w:t xml:space="preserve">warunkami określonymi w </w:t>
      </w:r>
      <w:r w:rsidRPr="00460032">
        <w:rPr>
          <w:rFonts w:asciiTheme="minorHAnsi" w:hAnsiTheme="minorHAnsi" w:cstheme="minorHAnsi"/>
          <w:sz w:val="22"/>
          <w:szCs w:val="22"/>
          <w:lang w:eastAsia="en-US"/>
        </w:rPr>
        <w:t>dzia</w:t>
      </w:r>
      <w:r w:rsidRPr="00460032">
        <w:rPr>
          <w:rFonts w:asciiTheme="minorHAnsi" w:hAnsiTheme="minorHAnsi" w:cstheme="minorHAnsi"/>
          <w:sz w:val="22"/>
          <w:szCs w:val="22"/>
        </w:rPr>
        <w:t>le</w:t>
      </w:r>
      <w:r w:rsidRPr="00460032">
        <w:rPr>
          <w:rFonts w:asciiTheme="minorHAnsi" w:hAnsiTheme="minorHAnsi" w:cstheme="minorHAnsi"/>
          <w:sz w:val="22"/>
          <w:szCs w:val="22"/>
          <w:lang w:eastAsia="en-US"/>
        </w:rPr>
        <w:t xml:space="preserve"> I</w:t>
      </w:r>
      <w:r w:rsidRPr="00460032">
        <w:rPr>
          <w:rFonts w:asciiTheme="minorHAnsi" w:hAnsiTheme="minorHAnsi" w:cstheme="minorHAnsi"/>
          <w:sz w:val="22"/>
          <w:szCs w:val="22"/>
        </w:rPr>
        <w:t xml:space="preserve">II </w:t>
      </w:r>
      <w:r w:rsidR="00747851">
        <w:rPr>
          <w:rFonts w:asciiTheme="minorHAnsi" w:hAnsiTheme="minorHAnsi" w:cstheme="minorHAnsi"/>
          <w:sz w:val="22"/>
          <w:szCs w:val="22"/>
        </w:rPr>
        <w:t xml:space="preserve">ust. 7 </w:t>
      </w:r>
      <w:r w:rsidR="00AB40F4">
        <w:rPr>
          <w:rFonts w:asciiTheme="minorHAnsi" w:hAnsiTheme="minorHAnsi" w:cstheme="minorHAnsi"/>
          <w:sz w:val="22"/>
          <w:szCs w:val="22"/>
        </w:rPr>
        <w:t xml:space="preserve">ust. 7.2 </w:t>
      </w:r>
      <w:r w:rsidRPr="00460032">
        <w:rPr>
          <w:rFonts w:asciiTheme="minorHAnsi" w:hAnsiTheme="minorHAnsi" w:cstheme="minorHAnsi"/>
          <w:sz w:val="22"/>
          <w:szCs w:val="22"/>
          <w:lang w:eastAsia="en-US"/>
        </w:rPr>
        <w:t xml:space="preserve">zapytania </w:t>
      </w:r>
      <w:r w:rsidR="00D92CD1" w:rsidRPr="00460032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ofertowego</w:t>
      </w:r>
      <w:r w:rsidR="00245E41" w:rsidRPr="00460032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B92755" w:rsidRPr="00B92755">
        <w:rPr>
          <w:rFonts w:asciiTheme="minorHAnsi" w:hAnsiTheme="minorHAnsi" w:cstheme="minorHAnsi"/>
          <w:sz w:val="22"/>
          <w:szCs w:val="22"/>
        </w:rPr>
        <w:t xml:space="preserve">Zamawiający uzna warunek zdolności zawodowej za spełniony, jeżeli Wykonawca wykaże, że </w:t>
      </w:r>
      <w:bookmarkStart w:id="0" w:name="_Hlk209527921"/>
      <w:r w:rsidR="00B92755" w:rsidRPr="00B92755">
        <w:rPr>
          <w:rFonts w:asciiTheme="minorHAnsi" w:hAnsiTheme="minorHAnsi" w:cstheme="minorHAnsi"/>
          <w:sz w:val="22"/>
          <w:szCs w:val="22"/>
        </w:rPr>
        <w:t xml:space="preserve">dysponuje lub będzie dysponował </w:t>
      </w:r>
      <w:bookmarkStart w:id="1" w:name="_Hlk209528328"/>
      <w:r w:rsidR="00B92755" w:rsidRPr="00B92755">
        <w:rPr>
          <w:rFonts w:asciiTheme="minorHAnsi" w:hAnsiTheme="minorHAnsi" w:cstheme="minorHAnsi"/>
          <w:sz w:val="22"/>
          <w:szCs w:val="22"/>
        </w:rPr>
        <w:t>podczas realizacji zamówienia odpowiednim personelem:</w:t>
      </w:r>
      <w:r w:rsidR="0074785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47851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747851">
        <w:rPr>
          <w:rFonts w:asciiTheme="minorHAnsi" w:hAnsiTheme="minorHAnsi" w:cstheme="minorHAnsi"/>
          <w:sz w:val="22"/>
          <w:szCs w:val="22"/>
        </w:rPr>
        <w:t xml:space="preserve"> 7.2.1</w:t>
      </w:r>
      <w:r w:rsidR="00B92755" w:rsidRPr="00B92755">
        <w:rPr>
          <w:rFonts w:asciiTheme="minorHAnsi" w:hAnsiTheme="minorHAnsi" w:cstheme="minorHAnsi"/>
          <w:sz w:val="22"/>
          <w:szCs w:val="22"/>
        </w:rPr>
        <w:t xml:space="preserve"> </w:t>
      </w:r>
      <w:r w:rsidR="004E6CF4">
        <w:rPr>
          <w:rFonts w:asciiTheme="minorHAnsi" w:hAnsiTheme="minorHAnsi" w:cstheme="minorHAnsi"/>
          <w:sz w:val="22"/>
          <w:szCs w:val="22"/>
        </w:rPr>
        <w:t>osobą</w:t>
      </w:r>
      <w:r w:rsidR="00175ECE">
        <w:rPr>
          <w:rFonts w:asciiTheme="minorHAnsi" w:hAnsiTheme="minorHAnsi" w:cstheme="minorHAnsi"/>
          <w:sz w:val="22"/>
          <w:szCs w:val="22"/>
        </w:rPr>
        <w:t xml:space="preserve"> kierującą pracami konserwatorskimi/ </w:t>
      </w:r>
      <w:r w:rsidR="004C3A4A" w:rsidRPr="004C3A4A">
        <w:rPr>
          <w:rFonts w:asciiTheme="minorHAnsi" w:hAnsiTheme="minorHAnsi" w:cstheme="minorHAnsi"/>
          <w:sz w:val="22"/>
          <w:szCs w:val="22"/>
        </w:rPr>
        <w:t xml:space="preserve">wykonującą prace </w:t>
      </w:r>
      <w:r w:rsidR="004C3A4A" w:rsidRPr="008447FA">
        <w:rPr>
          <w:rFonts w:asciiTheme="minorHAnsi" w:hAnsiTheme="minorHAnsi" w:cstheme="minorHAnsi"/>
          <w:sz w:val="22"/>
          <w:szCs w:val="22"/>
        </w:rPr>
        <w:t>konserwatorskie,</w:t>
      </w:r>
      <w:r w:rsidR="00B92755" w:rsidRPr="008447FA">
        <w:rPr>
          <w:rFonts w:asciiTheme="minorHAnsi" w:hAnsiTheme="minorHAnsi" w:cstheme="minorHAnsi"/>
          <w:sz w:val="22"/>
          <w:szCs w:val="22"/>
        </w:rPr>
        <w:t xml:space="preserve"> posiadającą kwalifikacje, o których mowa w </w:t>
      </w:r>
      <w:r w:rsidR="00B92755" w:rsidRPr="008447FA">
        <w:rPr>
          <w:rFonts w:asciiTheme="minorHAnsi" w:hAnsiTheme="minorHAnsi" w:cstheme="minorHAnsi"/>
          <w:bCs/>
          <w:sz w:val="22"/>
          <w:szCs w:val="22"/>
        </w:rPr>
        <w:t>pozwoleniu na prowadzenie robót budowlanych oraz prac konserwatorskich przy zabytku wpisanym do rejestru zabytków Łódzkiego Wojewódzkiego Konserwatora Zabytków z dnia 23.04.2025 r. nr WUOZ-ZN.5142.253.2025.ES</w:t>
      </w:r>
      <w:bookmarkEnd w:id="0"/>
      <w:bookmarkEnd w:id="1"/>
      <w:r w:rsidR="00A7724B" w:rsidRPr="008447FA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4F01C6" w:rsidRPr="008447FA">
        <w:rPr>
          <w:rFonts w:ascii="Calibri" w:hAnsi="Calibri" w:cs="Calibri"/>
          <w:sz w:val="22"/>
          <w:szCs w:val="22"/>
          <w:lang w:eastAsia="en-US"/>
        </w:rPr>
        <w:t>określone</w:t>
      </w:r>
      <w:r w:rsidR="00A7724B" w:rsidRPr="008447FA">
        <w:rPr>
          <w:rFonts w:ascii="Calibri" w:hAnsi="Calibri" w:cs="Calibri"/>
          <w:sz w:val="22"/>
          <w:szCs w:val="22"/>
          <w:lang w:eastAsia="en-US"/>
        </w:rPr>
        <w:t xml:space="preserve"> w art. 37a ust. 1 i 2 ustawy o ochronie zabytków i opiece nad zabytkami</w:t>
      </w:r>
      <w:r w:rsidR="00747851" w:rsidRPr="008447FA">
        <w:rPr>
          <w:rFonts w:asciiTheme="minorHAnsi" w:hAnsiTheme="minorHAnsi" w:cstheme="minorHAnsi"/>
          <w:bCs/>
          <w:sz w:val="22"/>
          <w:szCs w:val="22"/>
        </w:rPr>
        <w:t xml:space="preserve">; </w:t>
      </w:r>
      <w:proofErr w:type="spellStart"/>
      <w:r w:rsidR="00747851" w:rsidRPr="008447FA">
        <w:rPr>
          <w:rFonts w:asciiTheme="minorHAnsi" w:hAnsiTheme="minorHAnsi" w:cstheme="minorHAnsi"/>
          <w:bCs/>
          <w:sz w:val="22"/>
          <w:szCs w:val="22"/>
        </w:rPr>
        <w:t>ppkt</w:t>
      </w:r>
      <w:proofErr w:type="spellEnd"/>
      <w:r w:rsidR="00747851" w:rsidRPr="008447FA">
        <w:rPr>
          <w:rFonts w:asciiTheme="minorHAnsi" w:hAnsiTheme="minorHAnsi" w:cstheme="minorHAnsi"/>
          <w:bCs/>
          <w:sz w:val="22"/>
          <w:szCs w:val="22"/>
        </w:rPr>
        <w:t xml:space="preserve"> 7.2.2 </w:t>
      </w:r>
      <w:r w:rsidR="00747851" w:rsidRPr="008447FA">
        <w:rPr>
          <w:rFonts w:asciiTheme="minorHAnsi" w:hAnsiTheme="minorHAnsi" w:cstheme="minorHAnsi"/>
          <w:sz w:val="22"/>
          <w:szCs w:val="22"/>
        </w:rPr>
        <w:t>jedną osobą, pełniącą funkcję kierownika budowy, która posiada</w:t>
      </w:r>
      <w:r w:rsidR="00E36886" w:rsidRPr="008447FA">
        <w:rPr>
          <w:rFonts w:asciiTheme="minorHAnsi" w:hAnsiTheme="minorHAnsi" w:cstheme="minorHAnsi"/>
          <w:sz w:val="22"/>
          <w:szCs w:val="22"/>
        </w:rPr>
        <w:t xml:space="preserve"> </w:t>
      </w:r>
      <w:r w:rsidR="00747851" w:rsidRPr="008447FA">
        <w:rPr>
          <w:rFonts w:asciiTheme="minorHAnsi" w:hAnsiTheme="minorHAnsi" w:cstheme="minorHAnsi"/>
          <w:sz w:val="22"/>
          <w:szCs w:val="22"/>
        </w:rPr>
        <w:t>uprawnienia budowlane określone przepisami Prawa budowlanego oraz która przez co najmniej 18 miesięcy brała udział w robotach budowlanych prowadzonych przy zabytkach nieruchomych wpisanych do rejestru lub inwentarza muzeum będącego instytucją kultury</w:t>
      </w:r>
      <w:r w:rsidR="004F01C6" w:rsidRPr="008447FA">
        <w:rPr>
          <w:rFonts w:asciiTheme="minorHAnsi" w:hAnsiTheme="minorHAnsi" w:cstheme="minorHAnsi"/>
          <w:sz w:val="22"/>
          <w:szCs w:val="22"/>
        </w:rPr>
        <w:t xml:space="preserve">, </w:t>
      </w:r>
      <w:r w:rsidR="004F01C6" w:rsidRPr="008447FA">
        <w:rPr>
          <w:rFonts w:ascii="Calibri" w:hAnsi="Calibri" w:cs="Calibri"/>
          <w:sz w:val="22"/>
          <w:szCs w:val="22"/>
          <w:lang w:eastAsia="en-US"/>
        </w:rPr>
        <w:t>określone w art. 37c ustawy o ochronie zabytków i opiece nad zabytkami</w:t>
      </w:r>
      <w:r w:rsidR="004C3A4A" w:rsidRPr="008447FA">
        <w:rPr>
          <w:rFonts w:asciiTheme="minorHAnsi" w:hAnsiTheme="minorHAnsi" w:cstheme="minorHAnsi"/>
          <w:sz w:val="22"/>
          <w:szCs w:val="22"/>
        </w:rPr>
        <w:t>.</w:t>
      </w:r>
    </w:p>
    <w:p w14:paraId="7A5C3468" w14:textId="77777777" w:rsidR="006C4754" w:rsidRPr="008D7305" w:rsidRDefault="006C4754" w:rsidP="00245E41">
      <w:pPr>
        <w:pStyle w:val="Nagwek31"/>
        <w:suppressAutoHyphens/>
        <w:ind w:left="369" w:hanging="369"/>
        <w:rPr>
          <w:rFonts w:ascii="Calibri" w:hAnsi="Calibri" w:cs="Calibri"/>
          <w:color w:val="000000" w:themeColor="text1"/>
          <w:sz w:val="22"/>
          <w:szCs w:val="22"/>
        </w:rPr>
      </w:pPr>
    </w:p>
    <w:p w14:paraId="31A0E7BA" w14:textId="77777777" w:rsidR="000E250B" w:rsidRPr="008D7305" w:rsidRDefault="000E250B" w:rsidP="000E250B">
      <w:pPr>
        <w:shd w:val="clear" w:color="auto" w:fill="BFBFBF" w:themeFill="background1" w:themeFillShade="BF"/>
        <w:tabs>
          <w:tab w:val="left" w:pos="284"/>
        </w:tabs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lang w:eastAsia="en-US"/>
        </w:rPr>
      </w:pPr>
      <w:r w:rsidRPr="008D7305">
        <w:rPr>
          <w:rFonts w:ascii="Calibri" w:hAnsi="Calibri" w:cs="Calibri"/>
          <w:b/>
          <w:bCs/>
          <w:color w:val="000000" w:themeColor="text1"/>
          <w:sz w:val="22"/>
          <w:szCs w:val="22"/>
          <w:lang w:eastAsia="en-US"/>
        </w:rPr>
        <w:t>OŚWIADCZENIE DOTYCZĄCE PODANYCH INFORMACJI:</w:t>
      </w:r>
    </w:p>
    <w:p w14:paraId="04E68AB6" w14:textId="77777777" w:rsidR="000E250B" w:rsidRPr="000E250B" w:rsidRDefault="000E250B" w:rsidP="000E250B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8D7305">
        <w:rPr>
          <w:rFonts w:ascii="Calibri" w:hAnsi="Calibri" w:cs="Calibri"/>
          <w:color w:val="000000" w:themeColor="text1"/>
          <w:sz w:val="22"/>
          <w:szCs w:val="22"/>
          <w:lang w:eastAsia="en-US"/>
        </w:rPr>
        <w:t xml:space="preserve">Oświadczam, że wszystkie informacje podane w powyższym oświadczeniu są aktualne i zgodne z prawdą oraz zostały przedstawione z pełną świadomością konsekwencji </w:t>
      </w:r>
      <w:r w:rsidRPr="000E250B">
        <w:rPr>
          <w:rFonts w:ascii="Calibri" w:hAnsi="Calibri" w:cs="Calibri"/>
          <w:sz w:val="22"/>
          <w:szCs w:val="22"/>
          <w:lang w:eastAsia="en-US"/>
        </w:rPr>
        <w:t>wprowadzenia Zamawiającego w błąd przy przedstawianiu informacji.</w:t>
      </w:r>
    </w:p>
    <w:p w14:paraId="3B609DB7" w14:textId="4E5FB8B6" w:rsidR="000E250B" w:rsidRPr="000E250B" w:rsidRDefault="000E250B" w:rsidP="000E250B">
      <w:pPr>
        <w:jc w:val="both"/>
        <w:rPr>
          <w:rFonts w:asciiTheme="minorHAnsi" w:hAnsiTheme="minorHAnsi" w:cstheme="minorHAnsi"/>
          <w:sz w:val="22"/>
          <w:szCs w:val="22"/>
        </w:rPr>
      </w:pPr>
      <w:r w:rsidRPr="000E250B">
        <w:rPr>
          <w:rFonts w:asciiTheme="minorHAnsi" w:hAnsiTheme="minorHAnsi" w:cstheme="minorHAnsi"/>
          <w:sz w:val="22"/>
          <w:szCs w:val="22"/>
        </w:rPr>
        <w:t xml:space="preserve">Dokumenty potwierdzające </w:t>
      </w:r>
      <w:r w:rsidR="008D7305">
        <w:rPr>
          <w:rFonts w:asciiTheme="minorHAnsi" w:hAnsiTheme="minorHAnsi" w:cstheme="minorHAnsi"/>
          <w:sz w:val="22"/>
          <w:szCs w:val="22"/>
        </w:rPr>
        <w:t>uprawnienia i kwalifikacje zawodowe</w:t>
      </w:r>
      <w:r w:rsidRPr="000E250B">
        <w:rPr>
          <w:rFonts w:asciiTheme="minorHAnsi" w:hAnsiTheme="minorHAnsi" w:cstheme="minorHAnsi"/>
          <w:sz w:val="22"/>
          <w:szCs w:val="22"/>
        </w:rPr>
        <w:t xml:space="preserve"> stanowią </w:t>
      </w:r>
      <w:r w:rsidR="008D7305">
        <w:rPr>
          <w:rFonts w:asciiTheme="minorHAnsi" w:hAnsiTheme="minorHAnsi" w:cstheme="minorHAnsi"/>
          <w:sz w:val="22"/>
          <w:szCs w:val="22"/>
        </w:rPr>
        <w:t>załącznik do powyższego wykazu.</w:t>
      </w:r>
    </w:p>
    <w:p w14:paraId="099D572B" w14:textId="77777777" w:rsidR="000E250B" w:rsidRPr="000E250B" w:rsidRDefault="000E250B" w:rsidP="00CA66E1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4328AC1" w14:textId="71BEB373" w:rsidR="008035A4" w:rsidRPr="000E250B" w:rsidRDefault="008035A4" w:rsidP="008035A4">
      <w:pPr>
        <w:tabs>
          <w:tab w:val="left" w:pos="284"/>
        </w:tabs>
        <w:rPr>
          <w:rFonts w:ascii="Calibri" w:hAnsi="Calibri" w:cs="Calibri"/>
          <w:sz w:val="22"/>
          <w:szCs w:val="22"/>
          <w:lang w:eastAsia="en-US"/>
        </w:rPr>
      </w:pPr>
      <w:r w:rsidRPr="000E250B">
        <w:rPr>
          <w:rFonts w:ascii="Calibri" w:hAnsi="Calibri" w:cs="Calibri"/>
          <w:sz w:val="22"/>
          <w:szCs w:val="22"/>
          <w:lang w:eastAsia="en-US"/>
        </w:rPr>
        <w:t>…………….…….</w:t>
      </w:r>
      <w:r w:rsidR="00CE1102" w:rsidRPr="000E250B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0E250B">
        <w:rPr>
          <w:rFonts w:ascii="Calibri" w:hAnsi="Calibri" w:cs="Calibri"/>
          <w:iCs/>
          <w:sz w:val="22"/>
          <w:szCs w:val="22"/>
          <w:lang w:eastAsia="en-US"/>
        </w:rPr>
        <w:t>(miejscowość),</w:t>
      </w:r>
      <w:r w:rsidRPr="000E250B">
        <w:rPr>
          <w:rFonts w:ascii="Calibri" w:hAnsi="Calibri" w:cs="Calibri"/>
          <w:i/>
          <w:iCs/>
          <w:sz w:val="22"/>
          <w:szCs w:val="22"/>
          <w:lang w:eastAsia="en-US"/>
        </w:rPr>
        <w:t xml:space="preserve"> </w:t>
      </w:r>
      <w:r w:rsidRPr="000E250B">
        <w:rPr>
          <w:rFonts w:ascii="Calibri" w:hAnsi="Calibri" w:cs="Calibri"/>
          <w:sz w:val="22"/>
          <w:szCs w:val="22"/>
          <w:lang w:eastAsia="en-US"/>
        </w:rPr>
        <w:t xml:space="preserve">dnia …………………. </w:t>
      </w:r>
      <w:r w:rsidR="00DF3F3D">
        <w:rPr>
          <w:rFonts w:ascii="Calibri" w:hAnsi="Calibri" w:cs="Calibri"/>
          <w:sz w:val="22"/>
          <w:szCs w:val="22"/>
          <w:lang w:eastAsia="en-US"/>
        </w:rPr>
        <w:t>202</w:t>
      </w:r>
      <w:r w:rsidR="007A4CFF">
        <w:rPr>
          <w:rFonts w:ascii="Calibri" w:hAnsi="Calibri" w:cs="Calibri"/>
          <w:sz w:val="22"/>
          <w:szCs w:val="22"/>
          <w:lang w:eastAsia="en-US"/>
        </w:rPr>
        <w:t>6</w:t>
      </w:r>
      <w:r w:rsidR="00DF3F3D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0E250B">
        <w:rPr>
          <w:rFonts w:ascii="Calibri" w:hAnsi="Calibri" w:cs="Calibri"/>
          <w:sz w:val="22"/>
          <w:szCs w:val="22"/>
          <w:lang w:eastAsia="en-US"/>
        </w:rPr>
        <w:t xml:space="preserve">r. </w:t>
      </w:r>
    </w:p>
    <w:p w14:paraId="48A32D12" w14:textId="49C9E429" w:rsidR="008035A4" w:rsidRPr="00CE1102" w:rsidRDefault="00CE1102" w:rsidP="008035A4">
      <w:pPr>
        <w:tabs>
          <w:tab w:val="left" w:pos="284"/>
        </w:tabs>
        <w:jc w:val="righ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………….</w:t>
      </w:r>
      <w:r w:rsidR="008035A4" w:rsidRPr="00CE1102">
        <w:rPr>
          <w:rFonts w:ascii="Calibri" w:hAnsi="Calibri" w:cs="Calibri"/>
          <w:sz w:val="22"/>
          <w:szCs w:val="22"/>
          <w:lang w:eastAsia="en-US"/>
        </w:rPr>
        <w:t>…………………………………………</w:t>
      </w:r>
    </w:p>
    <w:p w14:paraId="64BE828B" w14:textId="1EE3DA2B" w:rsidR="000E250B" w:rsidRPr="008447FA" w:rsidRDefault="008035A4" w:rsidP="008447FA">
      <w:pPr>
        <w:tabs>
          <w:tab w:val="left" w:pos="284"/>
        </w:tabs>
        <w:ind w:left="5664" w:hanging="702"/>
        <w:jc w:val="right"/>
        <w:rPr>
          <w:rFonts w:ascii="Calibri" w:hAnsi="Calibri" w:cs="Calibri"/>
          <w:sz w:val="22"/>
          <w:szCs w:val="22"/>
          <w:lang w:eastAsia="en-US"/>
        </w:rPr>
      </w:pPr>
      <w:r w:rsidRPr="000E250B">
        <w:rPr>
          <w:rFonts w:ascii="Calibri" w:hAnsi="Calibri" w:cs="Calibri"/>
          <w:iCs/>
          <w:sz w:val="22"/>
          <w:szCs w:val="22"/>
          <w:lang w:eastAsia="en-US"/>
        </w:rPr>
        <w:t>(podpis elektroniczny Wykonawcy</w:t>
      </w:r>
    </w:p>
    <w:sectPr w:rsidR="000E250B" w:rsidRPr="008447FA" w:rsidSect="00270699"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E5D9" w14:textId="77777777" w:rsidR="000D2B50" w:rsidRDefault="000D2B50">
      <w:r>
        <w:separator/>
      </w:r>
    </w:p>
  </w:endnote>
  <w:endnote w:type="continuationSeparator" w:id="0">
    <w:p w14:paraId="1A9F7A9B" w14:textId="77777777" w:rsidR="000D2B50" w:rsidRDefault="000D2B50">
      <w:r>
        <w:continuationSeparator/>
      </w:r>
    </w:p>
  </w:endnote>
  <w:endnote w:type="continuationNotice" w:id="1">
    <w:p w14:paraId="781343A7" w14:textId="77777777" w:rsidR="000D2B50" w:rsidRDefault="000D2B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FreeSans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ヒラギノ角ゴ Pro W3"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nkGothicLtEU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981757"/>
      <w:docPartObj>
        <w:docPartGallery w:val="Page Numbers (Bottom of Page)"/>
        <w:docPartUnique/>
      </w:docPartObj>
    </w:sdtPr>
    <w:sdtEndPr/>
    <w:sdtContent>
      <w:sdt>
        <w:sdtPr>
          <w:id w:val="-100573256"/>
          <w:docPartObj>
            <w:docPartGallery w:val="Page Numbers (Top of Page)"/>
            <w:docPartUnique/>
          </w:docPartObj>
        </w:sdtPr>
        <w:sdtEndPr/>
        <w:sdtContent>
          <w:p w14:paraId="5A084B40" w14:textId="1B1B1D85" w:rsidR="00B464DF" w:rsidRDefault="00B464DF" w:rsidP="00B464DF">
            <w:pPr>
              <w:pStyle w:val="Stopka"/>
              <w:jc w:val="center"/>
            </w:pPr>
            <w:r w:rsidRPr="00CE1102">
              <w:rPr>
                <w:rFonts w:ascii="Calibri" w:hAnsi="Calibri" w:cs="Calibri"/>
              </w:rPr>
              <w:t xml:space="preserve">Strona </w:t>
            </w:r>
            <w:r w:rsidRPr="00CE1102">
              <w:rPr>
                <w:rFonts w:ascii="Calibri" w:hAnsi="Calibri" w:cs="Calibri"/>
                <w:b/>
                <w:bCs/>
              </w:rPr>
              <w:fldChar w:fldCharType="begin"/>
            </w:r>
            <w:r w:rsidRPr="00CE1102">
              <w:rPr>
                <w:rFonts w:ascii="Calibri" w:hAnsi="Calibri" w:cs="Calibri"/>
                <w:b/>
                <w:bCs/>
              </w:rPr>
              <w:instrText>PAGE</w:instrText>
            </w:r>
            <w:r w:rsidRPr="00CE1102">
              <w:rPr>
                <w:rFonts w:ascii="Calibri" w:hAnsi="Calibri" w:cs="Calibri"/>
                <w:b/>
                <w:bCs/>
              </w:rPr>
              <w:fldChar w:fldCharType="separate"/>
            </w:r>
            <w:r w:rsidR="002828DE">
              <w:rPr>
                <w:rFonts w:ascii="Calibri" w:hAnsi="Calibri" w:cs="Calibri"/>
                <w:b/>
                <w:bCs/>
                <w:noProof/>
              </w:rPr>
              <w:t>2</w:t>
            </w:r>
            <w:r w:rsidRPr="00CE1102">
              <w:rPr>
                <w:rFonts w:ascii="Calibri" w:hAnsi="Calibri" w:cs="Calibri"/>
                <w:b/>
                <w:bCs/>
              </w:rPr>
              <w:fldChar w:fldCharType="end"/>
            </w:r>
            <w:r w:rsidRPr="00CE1102">
              <w:rPr>
                <w:rFonts w:ascii="Calibri" w:hAnsi="Calibri" w:cs="Calibri"/>
              </w:rPr>
              <w:t xml:space="preserve"> z </w:t>
            </w:r>
            <w:r w:rsidRPr="00CE1102">
              <w:rPr>
                <w:rFonts w:ascii="Calibri" w:hAnsi="Calibri" w:cs="Calibri"/>
                <w:b/>
                <w:bCs/>
              </w:rPr>
              <w:fldChar w:fldCharType="begin"/>
            </w:r>
            <w:r w:rsidRPr="00CE1102">
              <w:rPr>
                <w:rFonts w:ascii="Calibri" w:hAnsi="Calibri" w:cs="Calibri"/>
                <w:b/>
                <w:bCs/>
              </w:rPr>
              <w:instrText>NUMPAGES</w:instrText>
            </w:r>
            <w:r w:rsidRPr="00CE1102">
              <w:rPr>
                <w:rFonts w:ascii="Calibri" w:hAnsi="Calibri" w:cs="Calibri"/>
                <w:b/>
                <w:bCs/>
              </w:rPr>
              <w:fldChar w:fldCharType="separate"/>
            </w:r>
            <w:r w:rsidR="002828DE">
              <w:rPr>
                <w:rFonts w:ascii="Calibri" w:hAnsi="Calibri" w:cs="Calibri"/>
                <w:b/>
                <w:bCs/>
                <w:noProof/>
              </w:rPr>
              <w:t>2</w:t>
            </w:r>
            <w:r w:rsidRPr="00CE1102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308320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DD28843" w14:textId="718AE3FA" w:rsidR="00B464DF" w:rsidRPr="00B464DF" w:rsidRDefault="00B464DF" w:rsidP="00B464DF">
            <w:pPr>
              <w:pStyle w:val="Stopka"/>
              <w:jc w:val="center"/>
            </w:pPr>
            <w:r w:rsidRPr="00444E27">
              <w:rPr>
                <w:rFonts w:ascii="Calibri" w:hAnsi="Calibri" w:cs="Calibri"/>
              </w:rPr>
              <w:t xml:space="preserve">Strona </w:t>
            </w:r>
            <w:r w:rsidRPr="00444E27">
              <w:rPr>
                <w:rFonts w:ascii="Calibri" w:hAnsi="Calibri" w:cs="Calibri"/>
                <w:b/>
                <w:bCs/>
              </w:rPr>
              <w:fldChar w:fldCharType="begin"/>
            </w:r>
            <w:r w:rsidRPr="00444E27">
              <w:rPr>
                <w:rFonts w:ascii="Calibri" w:hAnsi="Calibri" w:cs="Calibri"/>
                <w:b/>
                <w:bCs/>
              </w:rPr>
              <w:instrText>PAGE</w:instrText>
            </w:r>
            <w:r w:rsidRPr="00444E27">
              <w:rPr>
                <w:rFonts w:ascii="Calibri" w:hAnsi="Calibri" w:cs="Calibri"/>
                <w:b/>
                <w:bCs/>
              </w:rPr>
              <w:fldChar w:fldCharType="separate"/>
            </w:r>
            <w:r w:rsidR="002828DE">
              <w:rPr>
                <w:rFonts w:ascii="Calibri" w:hAnsi="Calibri" w:cs="Calibri"/>
                <w:b/>
                <w:bCs/>
                <w:noProof/>
              </w:rPr>
              <w:t>1</w:t>
            </w:r>
            <w:r w:rsidRPr="00444E27">
              <w:rPr>
                <w:rFonts w:ascii="Calibri" w:hAnsi="Calibri" w:cs="Calibri"/>
                <w:b/>
                <w:bCs/>
              </w:rPr>
              <w:fldChar w:fldCharType="end"/>
            </w:r>
            <w:r w:rsidRPr="00444E27">
              <w:rPr>
                <w:rFonts w:ascii="Calibri" w:hAnsi="Calibri" w:cs="Calibri"/>
              </w:rPr>
              <w:t xml:space="preserve"> z </w:t>
            </w:r>
            <w:r w:rsidRPr="00444E27">
              <w:rPr>
                <w:rFonts w:ascii="Calibri" w:hAnsi="Calibri" w:cs="Calibri"/>
                <w:b/>
                <w:bCs/>
              </w:rPr>
              <w:fldChar w:fldCharType="begin"/>
            </w:r>
            <w:r w:rsidRPr="00444E27">
              <w:rPr>
                <w:rFonts w:ascii="Calibri" w:hAnsi="Calibri" w:cs="Calibri"/>
                <w:b/>
                <w:bCs/>
              </w:rPr>
              <w:instrText>NUMPAGES</w:instrText>
            </w:r>
            <w:r w:rsidRPr="00444E27">
              <w:rPr>
                <w:rFonts w:ascii="Calibri" w:hAnsi="Calibri" w:cs="Calibri"/>
                <w:b/>
                <w:bCs/>
              </w:rPr>
              <w:fldChar w:fldCharType="separate"/>
            </w:r>
            <w:r w:rsidR="002828DE">
              <w:rPr>
                <w:rFonts w:ascii="Calibri" w:hAnsi="Calibri" w:cs="Calibri"/>
                <w:b/>
                <w:bCs/>
                <w:noProof/>
              </w:rPr>
              <w:t>2</w:t>
            </w:r>
            <w:r w:rsidRPr="00444E27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5BCAD" w14:textId="77777777" w:rsidR="000D2B50" w:rsidRDefault="000D2B50">
      <w:r>
        <w:separator/>
      </w:r>
    </w:p>
  </w:footnote>
  <w:footnote w:type="continuationSeparator" w:id="0">
    <w:p w14:paraId="03897B69" w14:textId="77777777" w:rsidR="000D2B50" w:rsidRDefault="000D2B50">
      <w:r>
        <w:continuationSeparator/>
      </w:r>
    </w:p>
  </w:footnote>
  <w:footnote w:type="continuationNotice" w:id="1">
    <w:p w14:paraId="3A17FB66" w14:textId="77777777" w:rsidR="000D2B50" w:rsidRDefault="000D2B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7F17" w14:textId="668CC4FE" w:rsidR="00B464DF" w:rsidRPr="0009173E" w:rsidRDefault="0009173E" w:rsidP="0009173E">
    <w:pPr>
      <w:pStyle w:val="Nagwek"/>
      <w:rPr>
        <w:rFonts w:ascii="Calibri" w:hAnsi="Calibri" w:cs="Calibri"/>
      </w:rPr>
    </w:pPr>
    <w:bookmarkStart w:id="2" w:name="_Hlk222143808"/>
    <w:bookmarkStart w:id="3" w:name="_Hlk222143809"/>
    <w:r>
      <w:rPr>
        <w:rFonts w:ascii="Calibri" w:hAnsi="Calibri" w:cs="Calibri"/>
      </w:rPr>
      <w:t>Numer sprawy: NFZ05-</w:t>
    </w:r>
    <w:r w:rsidRPr="007A2BD9">
      <w:rPr>
        <w:rFonts w:ascii="Calibri" w:hAnsi="Calibri" w:cs="Calibri"/>
      </w:rPr>
      <w:t>WOA-III</w:t>
    </w:r>
    <w:r>
      <w:rPr>
        <w:rFonts w:ascii="Calibri" w:hAnsi="Calibri" w:cs="Calibri"/>
      </w:rPr>
      <w:t>.25</w:t>
    </w:r>
    <w:r w:rsidRPr="007A2BD9">
      <w:rPr>
        <w:rFonts w:ascii="Calibri" w:hAnsi="Calibri" w:cs="Calibri"/>
      </w:rPr>
      <w:t>1</w:t>
    </w:r>
    <w:r>
      <w:rPr>
        <w:rFonts w:ascii="Calibri" w:hAnsi="Calibri" w:cs="Calibri"/>
      </w:rPr>
      <w:t>.3</w:t>
    </w:r>
    <w:r w:rsidRPr="001D275D">
      <w:rPr>
        <w:rFonts w:ascii="Calibri" w:hAnsi="Calibri" w:cs="Calibri"/>
      </w:rPr>
      <w:t>.</w:t>
    </w:r>
    <w:r w:rsidRPr="0004436C">
      <w:rPr>
        <w:rFonts w:ascii="Calibri" w:hAnsi="Calibri" w:cs="Calibri"/>
      </w:rPr>
      <w:t>202</w:t>
    </w:r>
    <w:r>
      <w:rPr>
        <w:rFonts w:ascii="Calibri" w:hAnsi="Calibri" w:cs="Calibri"/>
      </w:rPr>
      <w:t>6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625E0D24"/>
    <w:name w:val="WW8Num3"/>
    <w:lvl w:ilvl="0">
      <w:start w:val="12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1" w15:restartNumberingAfterBreak="0">
    <w:nsid w:val="00000016"/>
    <w:multiLevelType w:val="singleLevel"/>
    <w:tmpl w:val="00000016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hint="default"/>
        <w:b w:val="0"/>
        <w:i w:val="0"/>
      </w:rPr>
    </w:lvl>
  </w:abstractNum>
  <w:abstractNum w:abstractNumId="1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3" w15:restartNumberingAfterBreak="0">
    <w:nsid w:val="0000001F"/>
    <w:multiLevelType w:val="singleLevel"/>
    <w:tmpl w:val="5E9639DA"/>
    <w:name w:val="WW8Num51"/>
    <w:lvl w:ilvl="0">
      <w:start w:val="1"/>
      <w:numFmt w:val="decimal"/>
      <w:lvlText w:val="%1)"/>
      <w:lvlJc w:val="left"/>
      <w:pPr>
        <w:tabs>
          <w:tab w:val="num" w:pos="1239"/>
        </w:tabs>
        <w:ind w:left="928" w:hanging="360"/>
      </w:pPr>
      <w:rPr>
        <w:rFonts w:ascii="Times New Roman" w:hAnsi="Times New Roman" w:cs="Times New Roman" w:hint="default"/>
        <w:b w:val="0"/>
      </w:rPr>
    </w:lvl>
  </w:abstractNum>
  <w:abstractNum w:abstractNumId="14" w15:restartNumberingAfterBreak="0">
    <w:nsid w:val="00000028"/>
    <w:multiLevelType w:val="singleLevel"/>
    <w:tmpl w:val="FE188C1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</w:rPr>
    </w:lvl>
  </w:abstractNum>
  <w:abstractNum w:abstractNumId="15" w15:restartNumberingAfterBreak="0">
    <w:nsid w:val="0000002C"/>
    <w:multiLevelType w:val="multilevel"/>
    <w:tmpl w:val="B3B4B0DE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A906EA"/>
    <w:multiLevelType w:val="hybridMultilevel"/>
    <w:tmpl w:val="F0EC2C32"/>
    <w:name w:val="WW8Num223"/>
    <w:lvl w:ilvl="0" w:tplc="B484E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2FF1D8F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8" w15:restartNumberingAfterBreak="0">
    <w:nsid w:val="03643DF1"/>
    <w:multiLevelType w:val="hybridMultilevel"/>
    <w:tmpl w:val="24924C4A"/>
    <w:lvl w:ilvl="0" w:tplc="04150011">
      <w:start w:val="1"/>
      <w:numFmt w:val="decimal"/>
      <w:lvlText w:val="%1)"/>
      <w:lvlJc w:val="left"/>
      <w:pPr>
        <w:tabs>
          <w:tab w:val="num" w:pos="1189"/>
        </w:tabs>
        <w:ind w:left="1189" w:hanging="397"/>
      </w:pPr>
      <w:rPr>
        <w:rFonts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917013B4">
      <w:start w:val="1"/>
      <w:numFmt w:val="lowerLetter"/>
      <w:lvlText w:val="%3)"/>
      <w:lvlJc w:val="left"/>
      <w:pPr>
        <w:tabs>
          <w:tab w:val="num" w:pos="2422"/>
        </w:tabs>
        <w:ind w:left="24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9" w15:restartNumberingAfterBreak="0">
    <w:nsid w:val="03724E24"/>
    <w:multiLevelType w:val="hybridMultilevel"/>
    <w:tmpl w:val="EC6E0036"/>
    <w:name w:val="Outline223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47530">
      <w:start w:val="1"/>
      <w:numFmt w:val="decimal"/>
      <w:lvlText w:val="%4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4B071B2"/>
    <w:multiLevelType w:val="hybridMultilevel"/>
    <w:tmpl w:val="2A3A740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04F304A7"/>
    <w:multiLevelType w:val="hybridMultilevel"/>
    <w:tmpl w:val="3072F258"/>
    <w:name w:val="Outline223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79212BF"/>
    <w:multiLevelType w:val="multilevel"/>
    <w:tmpl w:val="C97E659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9D1ADD"/>
    <w:multiLevelType w:val="singleLevel"/>
    <w:tmpl w:val="3028F00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</w:rPr>
    </w:lvl>
  </w:abstractNum>
  <w:abstractNum w:abstractNumId="24" w15:restartNumberingAfterBreak="0">
    <w:nsid w:val="09967B41"/>
    <w:multiLevelType w:val="hybridMultilevel"/>
    <w:tmpl w:val="C4DEEAF6"/>
    <w:name w:val="Outline22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72D4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BEE702A">
      <w:start w:val="12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0CCC1A32"/>
    <w:multiLevelType w:val="hybridMultilevel"/>
    <w:tmpl w:val="2800D79C"/>
    <w:lvl w:ilvl="0" w:tplc="23C0DC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DB1660"/>
    <w:multiLevelType w:val="hybridMultilevel"/>
    <w:tmpl w:val="3242583A"/>
    <w:name w:val="WW8Num82"/>
    <w:lvl w:ilvl="0" w:tplc="EE9EE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09254FD"/>
    <w:multiLevelType w:val="hybridMultilevel"/>
    <w:tmpl w:val="1548E0A8"/>
    <w:name w:val="Outline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0AE20F1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9" w15:restartNumberingAfterBreak="0">
    <w:nsid w:val="114A6BD8"/>
    <w:multiLevelType w:val="hybridMultilevel"/>
    <w:tmpl w:val="2CE0E3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822626"/>
    <w:multiLevelType w:val="multilevel"/>
    <w:tmpl w:val="26D6366C"/>
    <w:lvl w:ilvl="0">
      <w:start w:val="1"/>
      <w:numFmt w:val="decimal"/>
      <w:pStyle w:val="UM1-paragraf"/>
      <w:suff w:val="space"/>
      <w:lvlText w:val="§ %1"/>
      <w:lvlJc w:val="center"/>
      <w:rPr>
        <w:rFonts w:cs="Times New Roman"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1163"/>
        </w:tabs>
        <w:ind w:left="1163" w:hanging="170"/>
      </w:pPr>
      <w:rPr>
        <w:rFonts w:cs="Times New Roman" w:hint="default"/>
        <w:sz w:val="22"/>
        <w:szCs w:val="22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 w15:restartNumberingAfterBreak="0">
    <w:nsid w:val="13D61B3A"/>
    <w:multiLevelType w:val="hybridMultilevel"/>
    <w:tmpl w:val="902433FA"/>
    <w:lvl w:ilvl="0" w:tplc="787EDF82">
      <w:start w:val="1"/>
      <w:numFmt w:val="decimal"/>
      <w:lvlText w:val="%1."/>
      <w:lvlJc w:val="left"/>
      <w:pPr>
        <w:ind w:left="575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477" w:hanging="360"/>
      </w:pPr>
    </w:lvl>
    <w:lvl w:ilvl="2" w:tplc="0415001B" w:tentative="1">
      <w:start w:val="1"/>
      <w:numFmt w:val="lowerRoman"/>
      <w:lvlText w:val="%3."/>
      <w:lvlJc w:val="right"/>
      <w:pPr>
        <w:ind w:left="7197" w:hanging="180"/>
      </w:pPr>
    </w:lvl>
    <w:lvl w:ilvl="3" w:tplc="0415000F" w:tentative="1">
      <w:start w:val="1"/>
      <w:numFmt w:val="decimal"/>
      <w:lvlText w:val="%4."/>
      <w:lvlJc w:val="left"/>
      <w:pPr>
        <w:ind w:left="7917" w:hanging="360"/>
      </w:pPr>
    </w:lvl>
    <w:lvl w:ilvl="4" w:tplc="04150019" w:tentative="1">
      <w:start w:val="1"/>
      <w:numFmt w:val="lowerLetter"/>
      <w:lvlText w:val="%5."/>
      <w:lvlJc w:val="left"/>
      <w:pPr>
        <w:ind w:left="8637" w:hanging="360"/>
      </w:pPr>
    </w:lvl>
    <w:lvl w:ilvl="5" w:tplc="0415001B" w:tentative="1">
      <w:start w:val="1"/>
      <w:numFmt w:val="lowerRoman"/>
      <w:lvlText w:val="%6."/>
      <w:lvlJc w:val="right"/>
      <w:pPr>
        <w:ind w:left="9357" w:hanging="180"/>
      </w:pPr>
    </w:lvl>
    <w:lvl w:ilvl="6" w:tplc="0415000F" w:tentative="1">
      <w:start w:val="1"/>
      <w:numFmt w:val="decimal"/>
      <w:lvlText w:val="%7."/>
      <w:lvlJc w:val="left"/>
      <w:pPr>
        <w:ind w:left="10077" w:hanging="360"/>
      </w:pPr>
    </w:lvl>
    <w:lvl w:ilvl="7" w:tplc="04150019" w:tentative="1">
      <w:start w:val="1"/>
      <w:numFmt w:val="lowerLetter"/>
      <w:lvlText w:val="%8."/>
      <w:lvlJc w:val="left"/>
      <w:pPr>
        <w:ind w:left="10797" w:hanging="360"/>
      </w:pPr>
    </w:lvl>
    <w:lvl w:ilvl="8" w:tplc="0415001B" w:tentative="1">
      <w:start w:val="1"/>
      <w:numFmt w:val="lowerRoman"/>
      <w:lvlText w:val="%9."/>
      <w:lvlJc w:val="right"/>
      <w:pPr>
        <w:ind w:left="11517" w:hanging="180"/>
      </w:pPr>
    </w:lvl>
  </w:abstractNum>
  <w:abstractNum w:abstractNumId="32" w15:restartNumberingAfterBreak="0">
    <w:nsid w:val="145C4E3F"/>
    <w:multiLevelType w:val="hybridMultilevel"/>
    <w:tmpl w:val="CCF6A9D2"/>
    <w:lvl w:ilvl="0" w:tplc="083EACC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6EAADF2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0812B4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19B732E7"/>
    <w:multiLevelType w:val="hybridMultilevel"/>
    <w:tmpl w:val="FDE03338"/>
    <w:name w:val="Outline2222"/>
    <w:lvl w:ilvl="0" w:tplc="EB62BB2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5D4BB2"/>
    <w:multiLevelType w:val="hybridMultilevel"/>
    <w:tmpl w:val="401AB460"/>
    <w:name w:val="WW8Num722"/>
    <w:lvl w:ilvl="0" w:tplc="346EDB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8718E8"/>
    <w:multiLevelType w:val="multilevel"/>
    <w:tmpl w:val="D63C7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37" w15:restartNumberingAfterBreak="0">
    <w:nsid w:val="1CB21C4B"/>
    <w:multiLevelType w:val="hybridMultilevel"/>
    <w:tmpl w:val="5186D6A6"/>
    <w:lvl w:ilvl="0" w:tplc="53ECF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CBE63DB"/>
    <w:multiLevelType w:val="hybridMultilevel"/>
    <w:tmpl w:val="3440015E"/>
    <w:lvl w:ilvl="0" w:tplc="1236036E">
      <w:start w:val="1"/>
      <w:numFmt w:val="bullet"/>
      <w:lvlText w:val="-"/>
      <w:lvlJc w:val="left"/>
      <w:pPr>
        <w:ind w:left="213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1FA128CE"/>
    <w:multiLevelType w:val="multilevel"/>
    <w:tmpl w:val="676E54CE"/>
    <w:styleLink w:val="WWNum12"/>
    <w:lvl w:ilvl="0">
      <w:numFmt w:val="bullet"/>
      <w:lvlText w:val=""/>
      <w:lvlJc w:val="left"/>
      <w:pPr>
        <w:ind w:left="321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393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65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37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09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81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3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5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976" w:hanging="360"/>
      </w:pPr>
      <w:rPr>
        <w:rFonts w:ascii="Wingdings" w:hAnsi="Wingdings"/>
      </w:rPr>
    </w:lvl>
  </w:abstractNum>
  <w:abstractNum w:abstractNumId="40" w15:restartNumberingAfterBreak="0">
    <w:nsid w:val="20470937"/>
    <w:multiLevelType w:val="hybridMultilevel"/>
    <w:tmpl w:val="EDE897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0A76919"/>
    <w:multiLevelType w:val="hybridMultilevel"/>
    <w:tmpl w:val="8030123A"/>
    <w:name w:val="WW8Num62"/>
    <w:lvl w:ilvl="0" w:tplc="BEFC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11B4248"/>
    <w:multiLevelType w:val="hybridMultilevel"/>
    <w:tmpl w:val="2E6C2C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D23A98B0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2026A8D"/>
    <w:multiLevelType w:val="multilevel"/>
    <w:tmpl w:val="C48A7C48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387A53"/>
    <w:multiLevelType w:val="hybridMultilevel"/>
    <w:tmpl w:val="11EE5A8A"/>
    <w:lvl w:ilvl="0" w:tplc="04150011">
      <w:start w:val="1"/>
      <w:numFmt w:val="decimal"/>
      <w:lvlText w:val="%1)"/>
      <w:lvlJc w:val="left"/>
      <w:pPr>
        <w:ind w:left="5757" w:hanging="360"/>
      </w:pPr>
    </w:lvl>
    <w:lvl w:ilvl="1" w:tplc="04150019" w:tentative="1">
      <w:start w:val="1"/>
      <w:numFmt w:val="lowerLetter"/>
      <w:lvlText w:val="%2."/>
      <w:lvlJc w:val="left"/>
      <w:pPr>
        <w:ind w:left="6477" w:hanging="360"/>
      </w:pPr>
    </w:lvl>
    <w:lvl w:ilvl="2" w:tplc="0415001B" w:tentative="1">
      <w:start w:val="1"/>
      <w:numFmt w:val="lowerRoman"/>
      <w:lvlText w:val="%3."/>
      <w:lvlJc w:val="right"/>
      <w:pPr>
        <w:ind w:left="7197" w:hanging="180"/>
      </w:pPr>
    </w:lvl>
    <w:lvl w:ilvl="3" w:tplc="0415000F" w:tentative="1">
      <w:start w:val="1"/>
      <w:numFmt w:val="decimal"/>
      <w:lvlText w:val="%4."/>
      <w:lvlJc w:val="left"/>
      <w:pPr>
        <w:ind w:left="7917" w:hanging="360"/>
      </w:pPr>
    </w:lvl>
    <w:lvl w:ilvl="4" w:tplc="04150019" w:tentative="1">
      <w:start w:val="1"/>
      <w:numFmt w:val="lowerLetter"/>
      <w:lvlText w:val="%5."/>
      <w:lvlJc w:val="left"/>
      <w:pPr>
        <w:ind w:left="8637" w:hanging="360"/>
      </w:pPr>
    </w:lvl>
    <w:lvl w:ilvl="5" w:tplc="0415001B" w:tentative="1">
      <w:start w:val="1"/>
      <w:numFmt w:val="lowerRoman"/>
      <w:lvlText w:val="%6."/>
      <w:lvlJc w:val="right"/>
      <w:pPr>
        <w:ind w:left="9357" w:hanging="180"/>
      </w:pPr>
    </w:lvl>
    <w:lvl w:ilvl="6" w:tplc="0415000F" w:tentative="1">
      <w:start w:val="1"/>
      <w:numFmt w:val="decimal"/>
      <w:lvlText w:val="%7."/>
      <w:lvlJc w:val="left"/>
      <w:pPr>
        <w:ind w:left="10077" w:hanging="360"/>
      </w:pPr>
    </w:lvl>
    <w:lvl w:ilvl="7" w:tplc="04150019" w:tentative="1">
      <w:start w:val="1"/>
      <w:numFmt w:val="lowerLetter"/>
      <w:lvlText w:val="%8."/>
      <w:lvlJc w:val="left"/>
      <w:pPr>
        <w:ind w:left="10797" w:hanging="360"/>
      </w:pPr>
    </w:lvl>
    <w:lvl w:ilvl="8" w:tplc="0415001B" w:tentative="1">
      <w:start w:val="1"/>
      <w:numFmt w:val="lowerRoman"/>
      <w:lvlText w:val="%9."/>
      <w:lvlJc w:val="right"/>
      <w:pPr>
        <w:ind w:left="11517" w:hanging="180"/>
      </w:pPr>
    </w:lvl>
  </w:abstractNum>
  <w:abstractNum w:abstractNumId="4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234669F6"/>
    <w:multiLevelType w:val="multilevel"/>
    <w:tmpl w:val="E09699A4"/>
    <w:styleLink w:val="WWNum2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24D37B45"/>
    <w:multiLevelType w:val="hybridMultilevel"/>
    <w:tmpl w:val="1070F9A2"/>
    <w:lvl w:ilvl="0" w:tplc="DE26E838">
      <w:start w:val="1"/>
      <w:numFmt w:val="bullet"/>
      <w:pStyle w:val="H2ListBullet"/>
      <w:lvlText w:val=""/>
      <w:lvlJc w:val="left"/>
      <w:pPr>
        <w:tabs>
          <w:tab w:val="num" w:pos="2400"/>
        </w:tabs>
        <w:ind w:left="238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F084B9FE">
      <w:start w:val="1"/>
      <w:numFmt w:val="bullet"/>
      <w:pStyle w:val="H2ListBullet3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8" w15:restartNumberingAfterBreak="0">
    <w:nsid w:val="257B1F5A"/>
    <w:multiLevelType w:val="multilevel"/>
    <w:tmpl w:val="71BA8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260D70D5"/>
    <w:multiLevelType w:val="multilevel"/>
    <w:tmpl w:val="47701F18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68C7C32"/>
    <w:multiLevelType w:val="hybridMultilevel"/>
    <w:tmpl w:val="D3723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69274B6"/>
    <w:multiLevelType w:val="hybridMultilevel"/>
    <w:tmpl w:val="8B548ED4"/>
    <w:name w:val="WW8Num92"/>
    <w:lvl w:ilvl="0" w:tplc="928EF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7D421F1"/>
    <w:multiLevelType w:val="hybridMultilevel"/>
    <w:tmpl w:val="A292691A"/>
    <w:lvl w:ilvl="0" w:tplc="1236036E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27E66BA0"/>
    <w:multiLevelType w:val="multilevel"/>
    <w:tmpl w:val="4E2A1A3A"/>
    <w:styleLink w:val="WWNum1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173022"/>
    <w:multiLevelType w:val="hybridMultilevel"/>
    <w:tmpl w:val="F3C8E7F8"/>
    <w:lvl w:ilvl="0" w:tplc="762857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28B200FA"/>
    <w:multiLevelType w:val="multilevel"/>
    <w:tmpl w:val="76B4354A"/>
    <w:styleLink w:val="WWNum1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 w15:restartNumberingAfterBreak="0">
    <w:nsid w:val="293176DF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29AE3106"/>
    <w:multiLevelType w:val="multilevel"/>
    <w:tmpl w:val="07966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440"/>
      </w:pPr>
      <w:rPr>
        <w:rFonts w:hint="default"/>
      </w:rPr>
    </w:lvl>
  </w:abstractNum>
  <w:abstractNum w:abstractNumId="58" w15:restartNumberingAfterBreak="0">
    <w:nsid w:val="2AA543C3"/>
    <w:multiLevelType w:val="multilevel"/>
    <w:tmpl w:val="D54A1A38"/>
    <w:lvl w:ilvl="0">
      <w:start w:val="1"/>
      <w:numFmt w:val="decimal"/>
      <w:pStyle w:val="Paragraf2"/>
      <w:lvlText w:val="Art. %1."/>
      <w:lvlJc w:val="left"/>
      <w:pPr>
        <w:tabs>
          <w:tab w:val="num" w:pos="1620"/>
        </w:tabs>
        <w:ind w:left="540" w:hanging="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§ %2"/>
      <w:lvlJc w:val="left"/>
      <w:pPr>
        <w:tabs>
          <w:tab w:val="num" w:pos="1097"/>
        </w:tabs>
        <w:ind w:left="1097" w:hanging="55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Punkt"/>
      <w:lvlText w:val="%3."/>
      <w:lvlJc w:val="left"/>
      <w:pPr>
        <w:tabs>
          <w:tab w:val="num" w:pos="1077"/>
        </w:tabs>
        <w:ind w:left="1191" w:hanging="90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3.%4"/>
      <w:lvlJc w:val="left"/>
      <w:pPr>
        <w:tabs>
          <w:tab w:val="num" w:pos="1981"/>
        </w:tabs>
        <w:ind w:left="1621" w:hanging="360"/>
      </w:pPr>
    </w:lvl>
    <w:lvl w:ilvl="4">
      <w:start w:val="1"/>
      <w:numFmt w:val="none"/>
      <w:lvlText w:val=""/>
      <w:lvlJc w:val="left"/>
      <w:pPr>
        <w:tabs>
          <w:tab w:val="num" w:pos="1981"/>
        </w:tabs>
        <w:ind w:left="1981" w:hanging="360"/>
      </w:pPr>
    </w:lvl>
    <w:lvl w:ilvl="5">
      <w:start w:val="1"/>
      <w:numFmt w:val="none"/>
      <w:lvlText w:val=""/>
      <w:lvlJc w:val="left"/>
      <w:pPr>
        <w:tabs>
          <w:tab w:val="num" w:pos="2341"/>
        </w:tabs>
        <w:ind w:left="2341" w:hanging="360"/>
      </w:pPr>
    </w:lvl>
    <w:lvl w:ilvl="6">
      <w:start w:val="1"/>
      <w:numFmt w:val="none"/>
      <w:lvlText w:val=""/>
      <w:lvlJc w:val="left"/>
      <w:pPr>
        <w:tabs>
          <w:tab w:val="num" w:pos="2701"/>
        </w:tabs>
        <w:ind w:left="2701" w:hanging="360"/>
      </w:pPr>
    </w:lvl>
    <w:lvl w:ilvl="7">
      <w:start w:val="1"/>
      <w:numFmt w:val="none"/>
      <w:lvlText w:val=""/>
      <w:lvlJc w:val="left"/>
      <w:pPr>
        <w:tabs>
          <w:tab w:val="num" w:pos="3061"/>
        </w:tabs>
        <w:ind w:left="3061" w:hanging="360"/>
      </w:pPr>
    </w:lvl>
    <w:lvl w:ilvl="8">
      <w:start w:val="1"/>
      <w:numFmt w:val="none"/>
      <w:lvlText w:val=""/>
      <w:lvlJc w:val="left"/>
      <w:pPr>
        <w:tabs>
          <w:tab w:val="num" w:pos="3421"/>
        </w:tabs>
        <w:ind w:left="3421" w:hanging="462"/>
      </w:pPr>
    </w:lvl>
  </w:abstractNum>
  <w:abstractNum w:abstractNumId="59" w15:restartNumberingAfterBreak="0">
    <w:nsid w:val="2C085D49"/>
    <w:multiLevelType w:val="hybridMultilevel"/>
    <w:tmpl w:val="11B6DFCC"/>
    <w:lvl w:ilvl="0" w:tplc="04150011">
      <w:start w:val="1"/>
      <w:numFmt w:val="decimal"/>
      <w:lvlText w:val="%1)"/>
      <w:lvlJc w:val="left"/>
      <w:pPr>
        <w:ind w:left="5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E74D42"/>
    <w:multiLevelType w:val="hybridMultilevel"/>
    <w:tmpl w:val="DBF03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374FEB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2F1E3CA7"/>
    <w:multiLevelType w:val="hybridMultilevel"/>
    <w:tmpl w:val="42621D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12C28A9"/>
    <w:multiLevelType w:val="hybridMultilevel"/>
    <w:tmpl w:val="6838956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31537CE0"/>
    <w:multiLevelType w:val="hybridMultilevel"/>
    <w:tmpl w:val="C5504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30209AD"/>
    <w:multiLevelType w:val="hybridMultilevel"/>
    <w:tmpl w:val="C1821C40"/>
    <w:lvl w:ilvl="0" w:tplc="1D84D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3CA792C"/>
    <w:multiLevelType w:val="multilevel"/>
    <w:tmpl w:val="B24CAFC0"/>
    <w:styleLink w:val="WWNum30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33E45F83"/>
    <w:multiLevelType w:val="hybridMultilevel"/>
    <w:tmpl w:val="B47ECD78"/>
    <w:lvl w:ilvl="0" w:tplc="1A3A8A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36DF378E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7E04A76"/>
    <w:multiLevelType w:val="hybridMultilevel"/>
    <w:tmpl w:val="884EA624"/>
    <w:lvl w:ilvl="0" w:tplc="3CB2E5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38497945"/>
    <w:multiLevelType w:val="singleLevel"/>
    <w:tmpl w:val="B62A0BE8"/>
    <w:lvl w:ilvl="0">
      <w:start w:val="1"/>
      <w:numFmt w:val="decimal"/>
      <w:pStyle w:val="Trenum"/>
      <w:lvlText w:val="%1)"/>
      <w:lvlJc w:val="left"/>
      <w:pPr>
        <w:tabs>
          <w:tab w:val="num" w:pos="360"/>
        </w:tabs>
        <w:ind w:left="284" w:hanging="284"/>
      </w:pPr>
      <w:rPr>
        <w:rFonts w:hint="default"/>
        <w:b w:val="0"/>
      </w:rPr>
    </w:lvl>
  </w:abstractNum>
  <w:abstractNum w:abstractNumId="71" w15:restartNumberingAfterBreak="0">
    <w:nsid w:val="39860F08"/>
    <w:multiLevelType w:val="hybridMultilevel"/>
    <w:tmpl w:val="AA8434C0"/>
    <w:name w:val="WW8Num52"/>
    <w:lvl w:ilvl="0" w:tplc="0F7A1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9A53F22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73" w15:restartNumberingAfterBreak="0">
    <w:nsid w:val="408A3EA2"/>
    <w:multiLevelType w:val="hybridMultilevel"/>
    <w:tmpl w:val="DE8E8450"/>
    <w:lvl w:ilvl="0" w:tplc="7010AAE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1A7647B"/>
    <w:multiLevelType w:val="hybridMultilevel"/>
    <w:tmpl w:val="38FEDD7E"/>
    <w:lvl w:ilvl="0" w:tplc="C5AA8FD2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42020F48"/>
    <w:multiLevelType w:val="hybridMultilevel"/>
    <w:tmpl w:val="80A497B0"/>
    <w:name w:val="Outline22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7" w15:restartNumberingAfterBreak="0">
    <w:nsid w:val="42AD3833"/>
    <w:multiLevelType w:val="multilevel"/>
    <w:tmpl w:val="C3DEB394"/>
    <w:styleLink w:val="Umow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2">
      <w:start w:val="1"/>
      <w:numFmt w:val="lowerRoman"/>
      <w:lvlText w:val="%3."/>
      <w:lvlJc w:val="right"/>
      <w:pPr>
        <w:ind w:left="43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hint="default"/>
      </w:rPr>
    </w:lvl>
  </w:abstractNum>
  <w:abstractNum w:abstractNumId="78" w15:restartNumberingAfterBreak="0">
    <w:nsid w:val="42E33EBF"/>
    <w:multiLevelType w:val="hybridMultilevel"/>
    <w:tmpl w:val="EB98E2A0"/>
    <w:name w:val="WW8Num1222"/>
    <w:lvl w:ilvl="0" w:tplc="F01CF9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431B140C"/>
    <w:multiLevelType w:val="hybridMultilevel"/>
    <w:tmpl w:val="5186D6A6"/>
    <w:lvl w:ilvl="0" w:tplc="53ECF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341608C"/>
    <w:multiLevelType w:val="hybridMultilevel"/>
    <w:tmpl w:val="1310CF68"/>
    <w:lvl w:ilvl="0" w:tplc="692EA8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4727DCC"/>
    <w:multiLevelType w:val="hybridMultilevel"/>
    <w:tmpl w:val="8FB212F6"/>
    <w:lvl w:ilvl="0" w:tplc="4BCAFA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47330E4"/>
    <w:multiLevelType w:val="hybridMultilevel"/>
    <w:tmpl w:val="7B0055D0"/>
    <w:lvl w:ilvl="0" w:tplc="98D6B89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FA3848"/>
    <w:multiLevelType w:val="hybridMultilevel"/>
    <w:tmpl w:val="BF825DFC"/>
    <w:name w:val="Outline223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4" w15:restartNumberingAfterBreak="0">
    <w:nsid w:val="484716B3"/>
    <w:multiLevelType w:val="multilevel"/>
    <w:tmpl w:val="5C64F2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85" w15:restartNumberingAfterBreak="0">
    <w:nsid w:val="49837A1E"/>
    <w:multiLevelType w:val="multilevel"/>
    <w:tmpl w:val="B11E5524"/>
    <w:lvl w:ilvl="0">
      <w:start w:val="1"/>
      <w:numFmt w:val="decimal"/>
      <w:suff w:val="nothing"/>
      <w:lvlText w:val="§ 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6" w15:restartNumberingAfterBreak="0">
    <w:nsid w:val="498F409B"/>
    <w:multiLevelType w:val="hybridMultilevel"/>
    <w:tmpl w:val="A3CA2DE0"/>
    <w:lvl w:ilvl="0" w:tplc="3F3C37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7A6CFC"/>
    <w:multiLevelType w:val="multilevel"/>
    <w:tmpl w:val="AB58E5D8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BA9677A"/>
    <w:multiLevelType w:val="hybridMultilevel"/>
    <w:tmpl w:val="1B54B366"/>
    <w:name w:val="Outline22322"/>
    <w:lvl w:ilvl="0" w:tplc="BD447530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BF65DA5"/>
    <w:multiLevelType w:val="hybridMultilevel"/>
    <w:tmpl w:val="CCF44302"/>
    <w:lvl w:ilvl="0" w:tplc="23BC3E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181C626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F05456F"/>
    <w:multiLevelType w:val="hybridMultilevel"/>
    <w:tmpl w:val="0A72F616"/>
    <w:name w:val="Outline2232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1" w15:restartNumberingAfterBreak="0">
    <w:nsid w:val="4F0B20FD"/>
    <w:multiLevelType w:val="hybridMultilevel"/>
    <w:tmpl w:val="A66E49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FA1267D"/>
    <w:multiLevelType w:val="hybridMultilevel"/>
    <w:tmpl w:val="5AC4A6CE"/>
    <w:name w:val="Outline2224"/>
    <w:lvl w:ilvl="0" w:tplc="FC54C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3367D38"/>
    <w:multiLevelType w:val="hybridMultilevel"/>
    <w:tmpl w:val="6722DBC6"/>
    <w:name w:val="WW8Num102"/>
    <w:lvl w:ilvl="0" w:tplc="C2663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3CD2059"/>
    <w:multiLevelType w:val="hybridMultilevel"/>
    <w:tmpl w:val="4378C47A"/>
    <w:lvl w:ilvl="0" w:tplc="D6006D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547487F"/>
    <w:multiLevelType w:val="hybridMultilevel"/>
    <w:tmpl w:val="0C325F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55E37F2"/>
    <w:multiLevelType w:val="multilevel"/>
    <w:tmpl w:val="0C0A187C"/>
    <w:styleLink w:val="WWNum2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55B244BE"/>
    <w:multiLevelType w:val="multilevel"/>
    <w:tmpl w:val="F96C2EF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70A566C"/>
    <w:multiLevelType w:val="singleLevel"/>
    <w:tmpl w:val="B62A0BE8"/>
    <w:lvl w:ilvl="0">
      <w:start w:val="1"/>
      <w:numFmt w:val="decimal"/>
      <w:lvlText w:val="%1)"/>
      <w:lvlJc w:val="left"/>
      <w:pPr>
        <w:tabs>
          <w:tab w:val="num" w:pos="786"/>
        </w:tabs>
        <w:ind w:left="710" w:hanging="284"/>
      </w:pPr>
      <w:rPr>
        <w:rFonts w:hint="default"/>
        <w:b w:val="0"/>
      </w:rPr>
    </w:lvl>
  </w:abstractNum>
  <w:abstractNum w:abstractNumId="9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74B2E5E"/>
    <w:multiLevelType w:val="hybridMultilevel"/>
    <w:tmpl w:val="200827B8"/>
    <w:name w:val="Outline223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8D80C2F"/>
    <w:multiLevelType w:val="hybridMultilevel"/>
    <w:tmpl w:val="78782B1A"/>
    <w:lvl w:ilvl="0" w:tplc="8418281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2" w15:restartNumberingAfterBreak="0">
    <w:nsid w:val="5A3576F9"/>
    <w:multiLevelType w:val="multilevel"/>
    <w:tmpl w:val="4E36D79C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u w:val="single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03" w15:restartNumberingAfterBreak="0">
    <w:nsid w:val="5A3F784A"/>
    <w:multiLevelType w:val="hybridMultilevel"/>
    <w:tmpl w:val="136C6CF2"/>
    <w:lvl w:ilvl="0" w:tplc="0415000F">
      <w:start w:val="1"/>
      <w:numFmt w:val="decimal"/>
      <w:lvlText w:val="%1."/>
      <w:lvlJc w:val="left"/>
      <w:pPr>
        <w:ind w:left="2008" w:hanging="360"/>
      </w:p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04" w15:restartNumberingAfterBreak="0">
    <w:nsid w:val="5B453BE4"/>
    <w:multiLevelType w:val="multilevel"/>
    <w:tmpl w:val="C598EC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6" w15:restartNumberingAfterBreak="0">
    <w:nsid w:val="5C395223"/>
    <w:multiLevelType w:val="hybridMultilevel"/>
    <w:tmpl w:val="7A6ABA7C"/>
    <w:lvl w:ilvl="0" w:tplc="DBBC74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8" w15:restartNumberingAfterBreak="0">
    <w:nsid w:val="5CCB28D1"/>
    <w:multiLevelType w:val="hybridMultilevel"/>
    <w:tmpl w:val="2B0841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EB163E1"/>
    <w:multiLevelType w:val="hybridMultilevel"/>
    <w:tmpl w:val="A6AA6F04"/>
    <w:lvl w:ilvl="0" w:tplc="378C838C">
      <w:start w:val="1"/>
      <w:numFmt w:val="decimal"/>
      <w:lvlText w:val="%1."/>
      <w:lvlJc w:val="left"/>
      <w:pPr>
        <w:tabs>
          <w:tab w:val="num" w:pos="1107"/>
        </w:tabs>
        <w:ind w:left="1107" w:hanging="39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74741C4C">
      <w:start w:val="9"/>
      <w:numFmt w:val="decimal"/>
      <w:lvlText w:val="%2."/>
      <w:lvlJc w:val="left"/>
      <w:pPr>
        <w:tabs>
          <w:tab w:val="num" w:pos="927"/>
        </w:tabs>
        <w:ind w:left="924" w:hanging="357"/>
      </w:pPr>
      <w:rPr>
        <w:rFonts w:ascii="Times New Roman" w:hAnsi="Times New Roman" w:hint="default"/>
        <w:b w:val="0"/>
        <w:i w:val="0"/>
        <w:sz w:val="22"/>
      </w:rPr>
    </w:lvl>
    <w:lvl w:ilvl="2" w:tplc="6C567DDA">
      <w:start w:val="1"/>
      <w:numFmt w:val="decimal"/>
      <w:lvlText w:val="%3)"/>
      <w:lvlJc w:val="left"/>
      <w:pPr>
        <w:tabs>
          <w:tab w:val="num" w:pos="3597"/>
        </w:tabs>
        <w:ind w:left="3597" w:hanging="1410"/>
      </w:pPr>
      <w:rPr>
        <w:rFonts w:hint="default"/>
      </w:rPr>
    </w:lvl>
    <w:lvl w:ilvl="3" w:tplc="BE4C1736">
      <w:start w:val="1"/>
      <w:numFmt w:val="lowerLetter"/>
      <w:lvlText w:val="%4)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0" w15:restartNumberingAfterBreak="0">
    <w:nsid w:val="5F237DE1"/>
    <w:multiLevelType w:val="hybridMultilevel"/>
    <w:tmpl w:val="0716333E"/>
    <w:name w:val="WW8Num32"/>
    <w:lvl w:ilvl="0" w:tplc="A722696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60EC1B35"/>
    <w:multiLevelType w:val="multilevel"/>
    <w:tmpl w:val="B2DC3AA6"/>
    <w:lvl w:ilvl="0">
      <w:start w:val="1"/>
      <w:numFmt w:val="decimal"/>
      <w:suff w:val="nothing"/>
      <w:lvlText w:val="§ 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58"/>
        </w:tabs>
        <w:ind w:left="1958" w:hanging="68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928"/>
        </w:tabs>
        <w:ind w:left="1928" w:hanging="56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cs="Times New Roman"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2" w15:restartNumberingAfterBreak="0">
    <w:nsid w:val="63B4414B"/>
    <w:multiLevelType w:val="multilevel"/>
    <w:tmpl w:val="AB821E26"/>
    <w:lvl w:ilvl="0">
      <w:start w:val="1"/>
      <w:numFmt w:val="decimal"/>
      <w:lvlText w:val="%1."/>
      <w:lvlJc w:val="left"/>
      <w:pPr>
        <w:ind w:left="720" w:hanging="360"/>
      </w:pPr>
      <w:rPr>
        <w:rFonts w:ascii="Times" w:hAnsi="Times" w:cs="Times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675A3AEC"/>
    <w:multiLevelType w:val="hybridMultilevel"/>
    <w:tmpl w:val="38FEDD7E"/>
    <w:lvl w:ilvl="0" w:tplc="C5AA8FD2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7AA42A2"/>
    <w:multiLevelType w:val="singleLevel"/>
    <w:tmpl w:val="56102A24"/>
    <w:lvl w:ilvl="0">
      <w:start w:val="1"/>
      <w:numFmt w:val="bullet"/>
      <w:pStyle w:val="ptaszek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5" w15:restartNumberingAfterBreak="0">
    <w:nsid w:val="68CC1C0A"/>
    <w:multiLevelType w:val="hybridMultilevel"/>
    <w:tmpl w:val="6BF86C0C"/>
    <w:lvl w:ilvl="0" w:tplc="8B0CD1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79DA3354">
      <w:numFmt w:val="bullet"/>
      <w:lvlText w:val="•"/>
      <w:lvlJc w:val="left"/>
      <w:pPr>
        <w:ind w:left="1122" w:hanging="45"/>
      </w:pPr>
      <w:rPr>
        <w:rFonts w:ascii="Arial" w:eastAsia="Times New Roman" w:hAnsi="Arial" w:cs="Arial" w:hint="default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6" w15:restartNumberingAfterBreak="0">
    <w:nsid w:val="6A434E9A"/>
    <w:multiLevelType w:val="multilevel"/>
    <w:tmpl w:val="5734C8DC"/>
    <w:styleLink w:val="WWNum24"/>
    <w:lvl w:ilvl="0">
      <w:numFmt w:val="bullet"/>
      <w:lvlText w:val="−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7" w15:restartNumberingAfterBreak="0">
    <w:nsid w:val="6A9A6D91"/>
    <w:multiLevelType w:val="multilevel"/>
    <w:tmpl w:val="E7B4A46A"/>
    <w:lvl w:ilvl="0">
      <w:start w:val="1"/>
      <w:numFmt w:val="decimal"/>
      <w:lvlText w:val="%1."/>
      <w:lvlJc w:val="left"/>
      <w:pPr>
        <w:ind w:left="716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71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8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45" w:hanging="1440"/>
      </w:pPr>
      <w:rPr>
        <w:rFonts w:hint="default"/>
      </w:rPr>
    </w:lvl>
  </w:abstractNum>
  <w:abstractNum w:abstractNumId="118" w15:restartNumberingAfterBreak="0">
    <w:nsid w:val="6ABE3A0A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9" w15:restartNumberingAfterBreak="0">
    <w:nsid w:val="6DEC4FD4"/>
    <w:multiLevelType w:val="hybridMultilevel"/>
    <w:tmpl w:val="A8182704"/>
    <w:lvl w:ilvl="0" w:tplc="D9F2C10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C53D65"/>
    <w:multiLevelType w:val="hybridMultilevel"/>
    <w:tmpl w:val="F52E7336"/>
    <w:name w:val="WW8Num222"/>
    <w:lvl w:ilvl="0" w:tplc="00000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6F7D4BCC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2" w15:restartNumberingAfterBreak="0">
    <w:nsid w:val="70216063"/>
    <w:multiLevelType w:val="multilevel"/>
    <w:tmpl w:val="B1523C50"/>
    <w:name w:val="WW8Num322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3" w15:restartNumberingAfterBreak="0">
    <w:nsid w:val="71243D21"/>
    <w:multiLevelType w:val="hybridMultilevel"/>
    <w:tmpl w:val="7AF6A0DA"/>
    <w:lvl w:ilvl="0" w:tplc="4650C90A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2823076"/>
    <w:multiLevelType w:val="hybridMultilevel"/>
    <w:tmpl w:val="D062E3EE"/>
    <w:lvl w:ilvl="0" w:tplc="A446ACBC">
      <w:start w:val="1"/>
      <w:numFmt w:val="decimal"/>
      <w:pStyle w:val="Tytunagwka"/>
      <w:lvlText w:val="%1."/>
      <w:lvlJc w:val="left"/>
      <w:pPr>
        <w:ind w:left="786" w:hanging="360"/>
      </w:pPr>
      <w:rPr>
        <w:b w:val="0"/>
        <w:lang w:val="pl-PL"/>
      </w:rPr>
    </w:lvl>
    <w:lvl w:ilvl="1" w:tplc="5F2A529A">
      <w:start w:val="1"/>
      <w:numFmt w:val="decimal"/>
      <w:lvlText w:val="%2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2" w:tplc="7A6CDE70">
      <w:start w:val="2"/>
      <w:numFmt w:val="decimal"/>
      <w:lvlText w:val="%3)"/>
      <w:lvlJc w:val="left"/>
      <w:pPr>
        <w:ind w:left="2340" w:hanging="360"/>
      </w:pPr>
    </w:lvl>
    <w:lvl w:ilvl="3" w:tplc="41CA57F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C3AE8374">
      <w:start w:val="1"/>
      <w:numFmt w:val="upperRoman"/>
      <w:lvlText w:val="%5."/>
      <w:lvlJc w:val="righ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29644AA"/>
    <w:multiLevelType w:val="multilevel"/>
    <w:tmpl w:val="E1E219C0"/>
    <w:styleLink w:val="WWNum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7833423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7786146A"/>
    <w:multiLevelType w:val="multilevel"/>
    <w:tmpl w:val="4BA450A0"/>
    <w:lvl w:ilvl="0">
      <w:start w:val="1"/>
      <w:numFmt w:val="decimal"/>
      <w:lvlText w:val="%1."/>
      <w:lvlJc w:val="left"/>
      <w:pPr>
        <w:ind w:left="155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60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7" w:hanging="1800"/>
      </w:pPr>
      <w:rPr>
        <w:rFonts w:hint="default"/>
      </w:rPr>
    </w:lvl>
  </w:abstractNum>
  <w:abstractNum w:abstractNumId="128" w15:restartNumberingAfterBreak="0">
    <w:nsid w:val="77A839EA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9" w15:restartNumberingAfterBreak="0">
    <w:nsid w:val="77CF1DDC"/>
    <w:multiLevelType w:val="hybridMultilevel"/>
    <w:tmpl w:val="A89E46EC"/>
    <w:name w:val="WW8Num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78F81C6F"/>
    <w:multiLevelType w:val="hybridMultilevel"/>
    <w:tmpl w:val="FE8C0F5A"/>
    <w:lvl w:ilvl="0" w:tplc="04150011">
      <w:start w:val="1"/>
      <w:numFmt w:val="decimal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1" w15:restartNumberingAfterBreak="0">
    <w:nsid w:val="790D2F3D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2" w15:restartNumberingAfterBreak="0">
    <w:nsid w:val="7A5436A8"/>
    <w:multiLevelType w:val="multilevel"/>
    <w:tmpl w:val="0240D2BA"/>
    <w:styleLink w:val="WWNum1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720482"/>
    <w:multiLevelType w:val="hybridMultilevel"/>
    <w:tmpl w:val="5AF61EE6"/>
    <w:lvl w:ilvl="0" w:tplc="4BFC67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B7B5E47"/>
    <w:multiLevelType w:val="hybridMultilevel"/>
    <w:tmpl w:val="C644996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5" w15:restartNumberingAfterBreak="0">
    <w:nsid w:val="7BB23F41"/>
    <w:multiLevelType w:val="hybridMultilevel"/>
    <w:tmpl w:val="C67E8D5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D7D07AA"/>
    <w:multiLevelType w:val="multilevel"/>
    <w:tmpl w:val="3A8464F4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37" w15:restartNumberingAfterBreak="0">
    <w:nsid w:val="7DBB30A8"/>
    <w:multiLevelType w:val="hybridMultilevel"/>
    <w:tmpl w:val="FFDE78E0"/>
    <w:lvl w:ilvl="0" w:tplc="378C838C">
      <w:start w:val="1"/>
      <w:numFmt w:val="decimal"/>
      <w:lvlText w:val="%1."/>
      <w:lvlJc w:val="left"/>
      <w:pPr>
        <w:tabs>
          <w:tab w:val="num" w:pos="1189"/>
        </w:tabs>
        <w:ind w:left="1189" w:hanging="39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917013B4">
      <w:start w:val="1"/>
      <w:numFmt w:val="lowerLetter"/>
      <w:lvlText w:val="%3)"/>
      <w:lvlJc w:val="left"/>
      <w:pPr>
        <w:tabs>
          <w:tab w:val="num" w:pos="2422"/>
        </w:tabs>
        <w:ind w:left="24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38" w15:restartNumberingAfterBreak="0">
    <w:nsid w:val="7E6E249B"/>
    <w:multiLevelType w:val="hybridMultilevel"/>
    <w:tmpl w:val="12BAF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EB822AB"/>
    <w:multiLevelType w:val="hybridMultilevel"/>
    <w:tmpl w:val="CED2C4BC"/>
    <w:lvl w:ilvl="0" w:tplc="1A1CFEE6">
      <w:start w:val="1"/>
      <w:numFmt w:val="decimal"/>
      <w:lvlText w:val="%1)"/>
      <w:lvlJc w:val="left"/>
      <w:pPr>
        <w:tabs>
          <w:tab w:val="num" w:pos="1117"/>
        </w:tabs>
        <w:ind w:left="1117" w:hanging="397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917013B4">
      <w:start w:val="1"/>
      <w:numFmt w:val="lowerLetter"/>
      <w:lvlText w:val="%3)"/>
      <w:lvlJc w:val="left"/>
      <w:pPr>
        <w:tabs>
          <w:tab w:val="num" w:pos="2350"/>
        </w:tabs>
        <w:ind w:left="235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0" w15:restartNumberingAfterBreak="0">
    <w:nsid w:val="7ED04F97"/>
    <w:multiLevelType w:val="multilevel"/>
    <w:tmpl w:val="4EB8815A"/>
    <w:styleLink w:val="WWNum13"/>
    <w:lvl w:ilvl="0">
      <w:start w:val="1"/>
      <w:numFmt w:val="decimal"/>
      <w:lvlText w:val="%1."/>
      <w:lvlJc w:val="left"/>
      <w:pPr>
        <w:ind w:left="1287" w:hanging="72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EEF6A40"/>
    <w:multiLevelType w:val="hybridMultilevel"/>
    <w:tmpl w:val="D9AC3B70"/>
    <w:lvl w:ilvl="0" w:tplc="49E67EAC">
      <w:start w:val="1"/>
      <w:numFmt w:val="bullet"/>
      <w:lvlRestart w:val="0"/>
      <w:pStyle w:val="H1ListBullet2"/>
      <w:lvlText w:val=""/>
      <w:lvlJc w:val="left"/>
      <w:pPr>
        <w:tabs>
          <w:tab w:val="num" w:pos="1282"/>
        </w:tabs>
        <w:ind w:left="1282" w:hanging="27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7845811">
    <w:abstractNumId w:val="105"/>
  </w:num>
  <w:num w:numId="2" w16cid:durableId="5881246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7109562">
    <w:abstractNumId w:val="37"/>
  </w:num>
  <w:num w:numId="4" w16cid:durableId="135151997">
    <w:abstractNumId w:val="137"/>
  </w:num>
  <w:num w:numId="5" w16cid:durableId="2025672727">
    <w:abstractNumId w:val="136"/>
  </w:num>
  <w:num w:numId="6" w16cid:durableId="1907908703">
    <w:abstractNumId w:val="67"/>
  </w:num>
  <w:num w:numId="7" w16cid:durableId="1953827760">
    <w:abstractNumId w:val="49"/>
  </w:num>
  <w:num w:numId="8" w16cid:durableId="1653362722">
    <w:abstractNumId w:val="97"/>
  </w:num>
  <w:num w:numId="9" w16cid:durableId="1966888099">
    <w:abstractNumId w:val="117"/>
  </w:num>
  <w:num w:numId="10" w16cid:durableId="1234510197">
    <w:abstractNumId w:val="40"/>
  </w:num>
  <w:num w:numId="11" w16cid:durableId="2140100168">
    <w:abstractNumId w:val="69"/>
  </w:num>
  <w:num w:numId="12" w16cid:durableId="102893810">
    <w:abstractNumId w:val="59"/>
  </w:num>
  <w:num w:numId="13" w16cid:durableId="1742679449">
    <w:abstractNumId w:val="103"/>
  </w:num>
  <w:num w:numId="14" w16cid:durableId="1073233042">
    <w:abstractNumId w:val="47"/>
  </w:num>
  <w:num w:numId="15" w16cid:durableId="372313127">
    <w:abstractNumId w:val="141"/>
  </w:num>
  <w:num w:numId="16" w16cid:durableId="868954076">
    <w:abstractNumId w:val="77"/>
  </w:num>
  <w:num w:numId="17" w16cid:durableId="784809565">
    <w:abstractNumId w:val="125"/>
  </w:num>
  <w:num w:numId="18" w16cid:durableId="1399669143">
    <w:abstractNumId w:val="39"/>
  </w:num>
  <w:num w:numId="19" w16cid:durableId="546527065">
    <w:abstractNumId w:val="140"/>
  </w:num>
  <w:num w:numId="20" w16cid:durableId="704527996">
    <w:abstractNumId w:val="132"/>
  </w:num>
  <w:num w:numId="21" w16cid:durableId="17660904">
    <w:abstractNumId w:val="55"/>
  </w:num>
  <w:num w:numId="22" w16cid:durableId="496381294">
    <w:abstractNumId w:val="87"/>
  </w:num>
  <w:num w:numId="23" w16cid:durableId="1506364366">
    <w:abstractNumId w:val="22"/>
  </w:num>
  <w:num w:numId="24" w16cid:durableId="223106942">
    <w:abstractNumId w:val="53"/>
  </w:num>
  <w:num w:numId="25" w16cid:durableId="1095708944">
    <w:abstractNumId w:val="96"/>
  </w:num>
  <w:num w:numId="26" w16cid:durableId="845481012">
    <w:abstractNumId w:val="116"/>
  </w:num>
  <w:num w:numId="27" w16cid:durableId="1663898612">
    <w:abstractNumId w:val="46"/>
  </w:num>
  <w:num w:numId="28" w16cid:durableId="24908089">
    <w:abstractNumId w:val="43"/>
  </w:num>
  <w:num w:numId="29" w16cid:durableId="1645814069">
    <w:abstractNumId w:val="66"/>
  </w:num>
  <w:num w:numId="30" w16cid:durableId="840200011">
    <w:abstractNumId w:val="70"/>
  </w:num>
  <w:num w:numId="31" w16cid:durableId="435292975">
    <w:abstractNumId w:val="12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7245507">
    <w:abstractNumId w:val="30"/>
  </w:num>
  <w:num w:numId="33" w16cid:durableId="754669002">
    <w:abstractNumId w:val="28"/>
  </w:num>
  <w:num w:numId="34" w16cid:durableId="779645512">
    <w:abstractNumId w:val="127"/>
  </w:num>
  <w:num w:numId="35" w16cid:durableId="1536187846">
    <w:abstractNumId w:val="123"/>
  </w:num>
  <w:num w:numId="36" w16cid:durableId="1952086201">
    <w:abstractNumId w:val="115"/>
  </w:num>
  <w:num w:numId="37" w16cid:durableId="972561339">
    <w:abstractNumId w:val="20"/>
  </w:num>
  <w:num w:numId="38" w16cid:durableId="835651320">
    <w:abstractNumId w:val="135"/>
  </w:num>
  <w:num w:numId="39" w16cid:durableId="384572153">
    <w:abstractNumId w:val="18"/>
  </w:num>
  <w:num w:numId="40" w16cid:durableId="1477792851">
    <w:abstractNumId w:val="99"/>
  </w:num>
  <w:num w:numId="41" w16cid:durableId="1624577224">
    <w:abstractNumId w:val="72"/>
  </w:num>
  <w:num w:numId="42" w16cid:durableId="1840152051">
    <w:abstractNumId w:val="130"/>
  </w:num>
  <w:num w:numId="43" w16cid:durableId="355078351">
    <w:abstractNumId w:val="79"/>
  </w:num>
  <w:num w:numId="44" w16cid:durableId="866454641">
    <w:abstractNumId w:val="52"/>
  </w:num>
  <w:num w:numId="45" w16cid:durableId="607278701">
    <w:abstractNumId w:val="91"/>
  </w:num>
  <w:num w:numId="46" w16cid:durableId="1855193591">
    <w:abstractNumId w:val="102"/>
  </w:num>
  <w:num w:numId="47" w16cid:durableId="714084032">
    <w:abstractNumId w:val="139"/>
  </w:num>
  <w:num w:numId="48" w16cid:durableId="842621976">
    <w:abstractNumId w:val="31"/>
  </w:num>
  <w:num w:numId="49" w16cid:durableId="302126227">
    <w:abstractNumId w:val="64"/>
  </w:num>
  <w:num w:numId="50" w16cid:durableId="124322706">
    <w:abstractNumId w:val="17"/>
  </w:num>
  <w:num w:numId="51" w16cid:durableId="2039620662">
    <w:abstractNumId w:val="44"/>
  </w:num>
  <w:num w:numId="52" w16cid:durableId="572858809">
    <w:abstractNumId w:val="38"/>
  </w:num>
  <w:num w:numId="53" w16cid:durableId="1514034">
    <w:abstractNumId w:val="107"/>
    <w:lvlOverride w:ilvl="0">
      <w:startOverride w:val="1"/>
    </w:lvlOverride>
  </w:num>
  <w:num w:numId="54" w16cid:durableId="1460763290">
    <w:abstractNumId w:val="76"/>
    <w:lvlOverride w:ilvl="0">
      <w:startOverride w:val="1"/>
    </w:lvlOverride>
  </w:num>
  <w:num w:numId="55" w16cid:durableId="1575435567">
    <w:abstractNumId w:val="45"/>
  </w:num>
  <w:num w:numId="56" w16cid:durableId="1225142673">
    <w:abstractNumId w:val="42"/>
  </w:num>
  <w:num w:numId="57" w16cid:durableId="727335873">
    <w:abstractNumId w:val="114"/>
  </w:num>
  <w:num w:numId="58" w16cid:durableId="1040202579">
    <w:abstractNumId w:val="73"/>
  </w:num>
  <w:num w:numId="59" w16cid:durableId="586308293">
    <w:abstractNumId w:val="101"/>
  </w:num>
  <w:num w:numId="60" w16cid:durableId="621964100">
    <w:abstractNumId w:val="25"/>
  </w:num>
  <w:num w:numId="61" w16cid:durableId="1786851683">
    <w:abstractNumId w:val="36"/>
  </w:num>
  <w:num w:numId="62" w16cid:durableId="1457868835">
    <w:abstractNumId w:val="50"/>
  </w:num>
  <w:num w:numId="63" w16cid:durableId="1073821387">
    <w:abstractNumId w:val="108"/>
  </w:num>
  <w:num w:numId="64" w16cid:durableId="726489209">
    <w:abstractNumId w:val="62"/>
  </w:num>
  <w:num w:numId="65" w16cid:durableId="2100827092">
    <w:abstractNumId w:val="65"/>
  </w:num>
  <w:num w:numId="66" w16cid:durableId="1938246105">
    <w:abstractNumId w:val="48"/>
  </w:num>
  <w:num w:numId="67" w16cid:durableId="750468684">
    <w:abstractNumId w:val="81"/>
  </w:num>
  <w:num w:numId="68" w16cid:durableId="339311687">
    <w:abstractNumId w:val="57"/>
  </w:num>
  <w:num w:numId="69" w16cid:durableId="107049339">
    <w:abstractNumId w:val="85"/>
  </w:num>
  <w:num w:numId="70" w16cid:durableId="1842306525">
    <w:abstractNumId w:val="111"/>
  </w:num>
  <w:num w:numId="71" w16cid:durableId="244533074">
    <w:abstractNumId w:val="29"/>
  </w:num>
  <w:num w:numId="72" w16cid:durableId="853230986">
    <w:abstractNumId w:val="60"/>
  </w:num>
  <w:num w:numId="73" w16cid:durableId="1684476571">
    <w:abstractNumId w:val="131"/>
  </w:num>
  <w:num w:numId="74" w16cid:durableId="1527480114">
    <w:abstractNumId w:val="61"/>
  </w:num>
  <w:num w:numId="75" w16cid:durableId="1214729271">
    <w:abstractNumId w:val="121"/>
  </w:num>
  <w:num w:numId="76" w16cid:durableId="31343829">
    <w:abstractNumId w:val="126"/>
  </w:num>
  <w:num w:numId="77" w16cid:durableId="2143451942">
    <w:abstractNumId w:val="134"/>
  </w:num>
  <w:num w:numId="78" w16cid:durableId="1612275070">
    <w:abstractNumId w:val="56"/>
  </w:num>
  <w:num w:numId="79" w16cid:durableId="708385175">
    <w:abstractNumId w:val="118"/>
  </w:num>
  <w:num w:numId="80" w16cid:durableId="948044038">
    <w:abstractNumId w:val="33"/>
  </w:num>
  <w:num w:numId="81" w16cid:durableId="987396407">
    <w:abstractNumId w:val="128"/>
  </w:num>
  <w:num w:numId="82" w16cid:durableId="2085254121">
    <w:abstractNumId w:val="113"/>
  </w:num>
  <w:num w:numId="83" w16cid:durableId="210462894">
    <w:abstractNumId w:val="68"/>
  </w:num>
  <w:num w:numId="84" w16cid:durableId="1216088628">
    <w:abstractNumId w:val="95"/>
  </w:num>
  <w:num w:numId="85" w16cid:durableId="1248885062">
    <w:abstractNumId w:val="82"/>
  </w:num>
  <w:num w:numId="86" w16cid:durableId="1826043845">
    <w:abstractNumId w:val="86"/>
  </w:num>
  <w:num w:numId="87" w16cid:durableId="1028139430">
    <w:abstractNumId w:val="119"/>
  </w:num>
  <w:num w:numId="88" w16cid:durableId="1407922115">
    <w:abstractNumId w:val="54"/>
  </w:num>
  <w:num w:numId="89" w16cid:durableId="637884513">
    <w:abstractNumId w:val="74"/>
  </w:num>
  <w:num w:numId="90" w16cid:durableId="1216355579">
    <w:abstractNumId w:val="138"/>
  </w:num>
  <w:num w:numId="91" w16cid:durableId="667734">
    <w:abstractNumId w:val="80"/>
  </w:num>
  <w:num w:numId="92" w16cid:durableId="1706061959">
    <w:abstractNumId w:val="106"/>
  </w:num>
  <w:num w:numId="93" w16cid:durableId="708141045">
    <w:abstractNumId w:val="32"/>
  </w:num>
  <w:num w:numId="94" w16cid:durableId="1495023518">
    <w:abstractNumId w:val="63"/>
  </w:num>
  <w:num w:numId="95" w16cid:durableId="408111788">
    <w:abstractNumId w:val="133"/>
  </w:num>
  <w:num w:numId="96" w16cid:durableId="145355560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009166809">
    <w:abstractNumId w:val="98"/>
  </w:num>
  <w:num w:numId="98" w16cid:durableId="872578921">
    <w:abstractNumId w:val="84"/>
  </w:num>
  <w:num w:numId="99" w16cid:durableId="1612202033">
    <w:abstractNumId w:val="109"/>
  </w:num>
  <w:num w:numId="100" w16cid:durableId="1349066090">
    <w:abstractNumId w:val="112"/>
  </w:num>
  <w:num w:numId="101" w16cid:durableId="867523150">
    <w:abstractNumId w:val="23"/>
  </w:num>
  <w:num w:numId="102" w16cid:durableId="178355650">
    <w:abstractNumId w:val="104"/>
  </w:num>
  <w:num w:numId="103" w16cid:durableId="922761642">
    <w:abstractNumId w:val="94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FD"/>
    <w:rsid w:val="00000721"/>
    <w:rsid w:val="000027D0"/>
    <w:rsid w:val="00002A82"/>
    <w:rsid w:val="00002E31"/>
    <w:rsid w:val="00003153"/>
    <w:rsid w:val="0000362D"/>
    <w:rsid w:val="00003884"/>
    <w:rsid w:val="00003EEC"/>
    <w:rsid w:val="0000402B"/>
    <w:rsid w:val="0000498B"/>
    <w:rsid w:val="0000544B"/>
    <w:rsid w:val="00005C4B"/>
    <w:rsid w:val="00006696"/>
    <w:rsid w:val="00006710"/>
    <w:rsid w:val="0000678D"/>
    <w:rsid w:val="00007E52"/>
    <w:rsid w:val="000101D9"/>
    <w:rsid w:val="00010256"/>
    <w:rsid w:val="00010554"/>
    <w:rsid w:val="00010C21"/>
    <w:rsid w:val="000111EB"/>
    <w:rsid w:val="0001195A"/>
    <w:rsid w:val="00012008"/>
    <w:rsid w:val="00012675"/>
    <w:rsid w:val="000130AE"/>
    <w:rsid w:val="000130B2"/>
    <w:rsid w:val="00013177"/>
    <w:rsid w:val="000134D8"/>
    <w:rsid w:val="000138F7"/>
    <w:rsid w:val="00013E83"/>
    <w:rsid w:val="000147E1"/>
    <w:rsid w:val="00014A71"/>
    <w:rsid w:val="00014BAE"/>
    <w:rsid w:val="0001683D"/>
    <w:rsid w:val="000169B2"/>
    <w:rsid w:val="00017196"/>
    <w:rsid w:val="000200EC"/>
    <w:rsid w:val="00021604"/>
    <w:rsid w:val="00021FE6"/>
    <w:rsid w:val="0002309B"/>
    <w:rsid w:val="00023966"/>
    <w:rsid w:val="000244C1"/>
    <w:rsid w:val="00024757"/>
    <w:rsid w:val="00024AF4"/>
    <w:rsid w:val="00024EA3"/>
    <w:rsid w:val="00024F82"/>
    <w:rsid w:val="000255A3"/>
    <w:rsid w:val="00025806"/>
    <w:rsid w:val="00026380"/>
    <w:rsid w:val="00026C82"/>
    <w:rsid w:val="0002708E"/>
    <w:rsid w:val="000272A6"/>
    <w:rsid w:val="00027BCD"/>
    <w:rsid w:val="00027D53"/>
    <w:rsid w:val="000306AE"/>
    <w:rsid w:val="00030EAF"/>
    <w:rsid w:val="00031212"/>
    <w:rsid w:val="00031C3A"/>
    <w:rsid w:val="00032CB3"/>
    <w:rsid w:val="00033FBE"/>
    <w:rsid w:val="00034B66"/>
    <w:rsid w:val="00034DC9"/>
    <w:rsid w:val="00034EC1"/>
    <w:rsid w:val="00034F45"/>
    <w:rsid w:val="00035420"/>
    <w:rsid w:val="000360AF"/>
    <w:rsid w:val="0003668F"/>
    <w:rsid w:val="00040481"/>
    <w:rsid w:val="00040AB8"/>
    <w:rsid w:val="00041847"/>
    <w:rsid w:val="00041C8B"/>
    <w:rsid w:val="0004289F"/>
    <w:rsid w:val="00042E66"/>
    <w:rsid w:val="000433E5"/>
    <w:rsid w:val="000435CA"/>
    <w:rsid w:val="000444E7"/>
    <w:rsid w:val="00044B3B"/>
    <w:rsid w:val="00045094"/>
    <w:rsid w:val="000455B7"/>
    <w:rsid w:val="00045856"/>
    <w:rsid w:val="000458DC"/>
    <w:rsid w:val="00045AA8"/>
    <w:rsid w:val="00046335"/>
    <w:rsid w:val="0004674A"/>
    <w:rsid w:val="000469D4"/>
    <w:rsid w:val="000473DD"/>
    <w:rsid w:val="00051134"/>
    <w:rsid w:val="0005166C"/>
    <w:rsid w:val="00051BD5"/>
    <w:rsid w:val="00051DB2"/>
    <w:rsid w:val="00053A15"/>
    <w:rsid w:val="00053BE5"/>
    <w:rsid w:val="00053D55"/>
    <w:rsid w:val="00053F38"/>
    <w:rsid w:val="00054154"/>
    <w:rsid w:val="0005415A"/>
    <w:rsid w:val="00054EEA"/>
    <w:rsid w:val="00055385"/>
    <w:rsid w:val="00055843"/>
    <w:rsid w:val="000559D2"/>
    <w:rsid w:val="00055D1A"/>
    <w:rsid w:val="00055E64"/>
    <w:rsid w:val="00056249"/>
    <w:rsid w:val="000568DA"/>
    <w:rsid w:val="00056A39"/>
    <w:rsid w:val="00057C2B"/>
    <w:rsid w:val="00057D70"/>
    <w:rsid w:val="00061001"/>
    <w:rsid w:val="00062409"/>
    <w:rsid w:val="00062522"/>
    <w:rsid w:val="000628ED"/>
    <w:rsid w:val="00062D08"/>
    <w:rsid w:val="00062FBF"/>
    <w:rsid w:val="00063D32"/>
    <w:rsid w:val="000643F5"/>
    <w:rsid w:val="00064E25"/>
    <w:rsid w:val="00065D08"/>
    <w:rsid w:val="00066B7E"/>
    <w:rsid w:val="00067271"/>
    <w:rsid w:val="0006774D"/>
    <w:rsid w:val="000679DB"/>
    <w:rsid w:val="00067C5B"/>
    <w:rsid w:val="00070509"/>
    <w:rsid w:val="00070C05"/>
    <w:rsid w:val="00070E56"/>
    <w:rsid w:val="000719BD"/>
    <w:rsid w:val="00072BEC"/>
    <w:rsid w:val="00073279"/>
    <w:rsid w:val="00073627"/>
    <w:rsid w:val="000740FE"/>
    <w:rsid w:val="00075992"/>
    <w:rsid w:val="000763A2"/>
    <w:rsid w:val="0007647C"/>
    <w:rsid w:val="0007715C"/>
    <w:rsid w:val="00077249"/>
    <w:rsid w:val="00077382"/>
    <w:rsid w:val="00077529"/>
    <w:rsid w:val="00077965"/>
    <w:rsid w:val="000803F0"/>
    <w:rsid w:val="00080C69"/>
    <w:rsid w:val="000810EB"/>
    <w:rsid w:val="00081462"/>
    <w:rsid w:val="00081841"/>
    <w:rsid w:val="00081D9C"/>
    <w:rsid w:val="0008222A"/>
    <w:rsid w:val="00082F2B"/>
    <w:rsid w:val="0008384D"/>
    <w:rsid w:val="00083DA8"/>
    <w:rsid w:val="00083F1B"/>
    <w:rsid w:val="0008432F"/>
    <w:rsid w:val="00085883"/>
    <w:rsid w:val="00085F05"/>
    <w:rsid w:val="0008650E"/>
    <w:rsid w:val="00087083"/>
    <w:rsid w:val="0009038E"/>
    <w:rsid w:val="000904AF"/>
    <w:rsid w:val="000910E9"/>
    <w:rsid w:val="0009173E"/>
    <w:rsid w:val="00091E3B"/>
    <w:rsid w:val="00092514"/>
    <w:rsid w:val="00093B3F"/>
    <w:rsid w:val="00093CBA"/>
    <w:rsid w:val="000944E4"/>
    <w:rsid w:val="00094E0D"/>
    <w:rsid w:val="000953D0"/>
    <w:rsid w:val="00095DC1"/>
    <w:rsid w:val="0009626F"/>
    <w:rsid w:val="00097716"/>
    <w:rsid w:val="00097ABD"/>
    <w:rsid w:val="00097B4A"/>
    <w:rsid w:val="000A0ABA"/>
    <w:rsid w:val="000A14DE"/>
    <w:rsid w:val="000A16CB"/>
    <w:rsid w:val="000A183A"/>
    <w:rsid w:val="000A1E7B"/>
    <w:rsid w:val="000A2826"/>
    <w:rsid w:val="000A2B04"/>
    <w:rsid w:val="000A2FB5"/>
    <w:rsid w:val="000A32F2"/>
    <w:rsid w:val="000A33D6"/>
    <w:rsid w:val="000A340D"/>
    <w:rsid w:val="000A396D"/>
    <w:rsid w:val="000A3EBB"/>
    <w:rsid w:val="000A3FC3"/>
    <w:rsid w:val="000A4D25"/>
    <w:rsid w:val="000A4F59"/>
    <w:rsid w:val="000A5F4A"/>
    <w:rsid w:val="000A66E2"/>
    <w:rsid w:val="000A6F20"/>
    <w:rsid w:val="000A741B"/>
    <w:rsid w:val="000A7643"/>
    <w:rsid w:val="000B026F"/>
    <w:rsid w:val="000B07A3"/>
    <w:rsid w:val="000B0AB4"/>
    <w:rsid w:val="000B0B7F"/>
    <w:rsid w:val="000B0B8F"/>
    <w:rsid w:val="000B0EF7"/>
    <w:rsid w:val="000B1215"/>
    <w:rsid w:val="000B1572"/>
    <w:rsid w:val="000B2577"/>
    <w:rsid w:val="000B2826"/>
    <w:rsid w:val="000B282C"/>
    <w:rsid w:val="000B2F8C"/>
    <w:rsid w:val="000B305C"/>
    <w:rsid w:val="000B3EB6"/>
    <w:rsid w:val="000B40CC"/>
    <w:rsid w:val="000B4C0A"/>
    <w:rsid w:val="000B5B5C"/>
    <w:rsid w:val="000B5BCF"/>
    <w:rsid w:val="000B644D"/>
    <w:rsid w:val="000B6781"/>
    <w:rsid w:val="000B6F7C"/>
    <w:rsid w:val="000B7861"/>
    <w:rsid w:val="000B7990"/>
    <w:rsid w:val="000B7E3F"/>
    <w:rsid w:val="000C00A2"/>
    <w:rsid w:val="000C056D"/>
    <w:rsid w:val="000C0797"/>
    <w:rsid w:val="000C0B1A"/>
    <w:rsid w:val="000C1389"/>
    <w:rsid w:val="000C13F6"/>
    <w:rsid w:val="000C15DE"/>
    <w:rsid w:val="000C1767"/>
    <w:rsid w:val="000C1C80"/>
    <w:rsid w:val="000C2BEC"/>
    <w:rsid w:val="000C2C93"/>
    <w:rsid w:val="000C33F4"/>
    <w:rsid w:val="000C3869"/>
    <w:rsid w:val="000C3B5B"/>
    <w:rsid w:val="000C3E05"/>
    <w:rsid w:val="000C4201"/>
    <w:rsid w:val="000C535F"/>
    <w:rsid w:val="000C582C"/>
    <w:rsid w:val="000C60B6"/>
    <w:rsid w:val="000C6D71"/>
    <w:rsid w:val="000C70CC"/>
    <w:rsid w:val="000C7216"/>
    <w:rsid w:val="000C763C"/>
    <w:rsid w:val="000C7848"/>
    <w:rsid w:val="000D1162"/>
    <w:rsid w:val="000D1283"/>
    <w:rsid w:val="000D2175"/>
    <w:rsid w:val="000D234A"/>
    <w:rsid w:val="000D2755"/>
    <w:rsid w:val="000D283F"/>
    <w:rsid w:val="000D2B50"/>
    <w:rsid w:val="000D352E"/>
    <w:rsid w:val="000D3FF1"/>
    <w:rsid w:val="000D4438"/>
    <w:rsid w:val="000D54F5"/>
    <w:rsid w:val="000D5BDA"/>
    <w:rsid w:val="000D60A8"/>
    <w:rsid w:val="000D6DBB"/>
    <w:rsid w:val="000D6F63"/>
    <w:rsid w:val="000D7815"/>
    <w:rsid w:val="000D78DF"/>
    <w:rsid w:val="000E016B"/>
    <w:rsid w:val="000E088B"/>
    <w:rsid w:val="000E0C4D"/>
    <w:rsid w:val="000E134A"/>
    <w:rsid w:val="000E17E8"/>
    <w:rsid w:val="000E1AB1"/>
    <w:rsid w:val="000E1B0D"/>
    <w:rsid w:val="000E1B29"/>
    <w:rsid w:val="000E250B"/>
    <w:rsid w:val="000E2551"/>
    <w:rsid w:val="000E2AE0"/>
    <w:rsid w:val="000E2CBA"/>
    <w:rsid w:val="000E2FC2"/>
    <w:rsid w:val="000E3675"/>
    <w:rsid w:val="000E3881"/>
    <w:rsid w:val="000E43C6"/>
    <w:rsid w:val="000E47CF"/>
    <w:rsid w:val="000E4E68"/>
    <w:rsid w:val="000E55AD"/>
    <w:rsid w:val="000E601D"/>
    <w:rsid w:val="000E6C42"/>
    <w:rsid w:val="000E6EB4"/>
    <w:rsid w:val="000E7126"/>
    <w:rsid w:val="000E745D"/>
    <w:rsid w:val="000F01D7"/>
    <w:rsid w:val="000F0758"/>
    <w:rsid w:val="000F0BBC"/>
    <w:rsid w:val="000F1DDF"/>
    <w:rsid w:val="000F2624"/>
    <w:rsid w:val="000F28AB"/>
    <w:rsid w:val="000F2B5A"/>
    <w:rsid w:val="000F3402"/>
    <w:rsid w:val="000F4DE5"/>
    <w:rsid w:val="000F5B11"/>
    <w:rsid w:val="000F5E05"/>
    <w:rsid w:val="000F6338"/>
    <w:rsid w:val="000F652C"/>
    <w:rsid w:val="000F7C80"/>
    <w:rsid w:val="000F7CF1"/>
    <w:rsid w:val="000F7F03"/>
    <w:rsid w:val="001003EE"/>
    <w:rsid w:val="00100440"/>
    <w:rsid w:val="001006D3"/>
    <w:rsid w:val="00100742"/>
    <w:rsid w:val="00100901"/>
    <w:rsid w:val="0010209A"/>
    <w:rsid w:val="00102406"/>
    <w:rsid w:val="001025FC"/>
    <w:rsid w:val="00102721"/>
    <w:rsid w:val="00102AB7"/>
    <w:rsid w:val="00102C57"/>
    <w:rsid w:val="0010312A"/>
    <w:rsid w:val="00104383"/>
    <w:rsid w:val="0010442B"/>
    <w:rsid w:val="001045F3"/>
    <w:rsid w:val="00104BEB"/>
    <w:rsid w:val="0010545D"/>
    <w:rsid w:val="001056D8"/>
    <w:rsid w:val="00105764"/>
    <w:rsid w:val="0010647D"/>
    <w:rsid w:val="001067B7"/>
    <w:rsid w:val="00106DF2"/>
    <w:rsid w:val="0010701C"/>
    <w:rsid w:val="0010768C"/>
    <w:rsid w:val="00107C91"/>
    <w:rsid w:val="001105DC"/>
    <w:rsid w:val="00110E80"/>
    <w:rsid w:val="00111BC6"/>
    <w:rsid w:val="001122BC"/>
    <w:rsid w:val="00112375"/>
    <w:rsid w:val="00112EA1"/>
    <w:rsid w:val="001133DA"/>
    <w:rsid w:val="00113881"/>
    <w:rsid w:val="00113C4F"/>
    <w:rsid w:val="0011452F"/>
    <w:rsid w:val="00114606"/>
    <w:rsid w:val="00114773"/>
    <w:rsid w:val="00114B59"/>
    <w:rsid w:val="00114F2F"/>
    <w:rsid w:val="00115D95"/>
    <w:rsid w:val="00116B07"/>
    <w:rsid w:val="001177DC"/>
    <w:rsid w:val="00117B4E"/>
    <w:rsid w:val="00117C37"/>
    <w:rsid w:val="0012112F"/>
    <w:rsid w:val="0012191E"/>
    <w:rsid w:val="001219C9"/>
    <w:rsid w:val="00121FB4"/>
    <w:rsid w:val="0012221B"/>
    <w:rsid w:val="00122707"/>
    <w:rsid w:val="00122740"/>
    <w:rsid w:val="001228BE"/>
    <w:rsid w:val="00122C61"/>
    <w:rsid w:val="00123152"/>
    <w:rsid w:val="001238E4"/>
    <w:rsid w:val="00123B31"/>
    <w:rsid w:val="001248DD"/>
    <w:rsid w:val="00124A83"/>
    <w:rsid w:val="0012532F"/>
    <w:rsid w:val="00125450"/>
    <w:rsid w:val="00125BD3"/>
    <w:rsid w:val="00127462"/>
    <w:rsid w:val="00127946"/>
    <w:rsid w:val="00127E8B"/>
    <w:rsid w:val="001302BB"/>
    <w:rsid w:val="001312CC"/>
    <w:rsid w:val="00132A02"/>
    <w:rsid w:val="001331DC"/>
    <w:rsid w:val="00133B0F"/>
    <w:rsid w:val="001340D7"/>
    <w:rsid w:val="00135D38"/>
    <w:rsid w:val="00135FA6"/>
    <w:rsid w:val="0013666C"/>
    <w:rsid w:val="001367CF"/>
    <w:rsid w:val="001373F1"/>
    <w:rsid w:val="001401A2"/>
    <w:rsid w:val="00140DD2"/>
    <w:rsid w:val="00140E30"/>
    <w:rsid w:val="00141AC1"/>
    <w:rsid w:val="00141DFA"/>
    <w:rsid w:val="00141E9B"/>
    <w:rsid w:val="00142C93"/>
    <w:rsid w:val="00143C2C"/>
    <w:rsid w:val="00143E3C"/>
    <w:rsid w:val="00143FAD"/>
    <w:rsid w:val="00144049"/>
    <w:rsid w:val="0014425E"/>
    <w:rsid w:val="0014466B"/>
    <w:rsid w:val="00144808"/>
    <w:rsid w:val="00144879"/>
    <w:rsid w:val="00144975"/>
    <w:rsid w:val="00144D09"/>
    <w:rsid w:val="00144E8A"/>
    <w:rsid w:val="00146303"/>
    <w:rsid w:val="001465D6"/>
    <w:rsid w:val="00146794"/>
    <w:rsid w:val="00146A58"/>
    <w:rsid w:val="00146F54"/>
    <w:rsid w:val="001477D8"/>
    <w:rsid w:val="0015078D"/>
    <w:rsid w:val="00150C7A"/>
    <w:rsid w:val="00150CEB"/>
    <w:rsid w:val="00150D99"/>
    <w:rsid w:val="0015106A"/>
    <w:rsid w:val="00151D29"/>
    <w:rsid w:val="0015286A"/>
    <w:rsid w:val="00152B6E"/>
    <w:rsid w:val="00152C93"/>
    <w:rsid w:val="00153A8E"/>
    <w:rsid w:val="001541A6"/>
    <w:rsid w:val="001551E5"/>
    <w:rsid w:val="0015675F"/>
    <w:rsid w:val="0015725A"/>
    <w:rsid w:val="001602CB"/>
    <w:rsid w:val="00160311"/>
    <w:rsid w:val="00161580"/>
    <w:rsid w:val="0016201B"/>
    <w:rsid w:val="00162086"/>
    <w:rsid w:val="00162403"/>
    <w:rsid w:val="00162BAE"/>
    <w:rsid w:val="00162F93"/>
    <w:rsid w:val="0016348D"/>
    <w:rsid w:val="00163B7B"/>
    <w:rsid w:val="00164AC0"/>
    <w:rsid w:val="00165190"/>
    <w:rsid w:val="001655E5"/>
    <w:rsid w:val="001658EA"/>
    <w:rsid w:val="001664BA"/>
    <w:rsid w:val="001668A5"/>
    <w:rsid w:val="0016757E"/>
    <w:rsid w:val="00167FE2"/>
    <w:rsid w:val="00170892"/>
    <w:rsid w:val="00170C46"/>
    <w:rsid w:val="0017124B"/>
    <w:rsid w:val="0017131D"/>
    <w:rsid w:val="00171FD5"/>
    <w:rsid w:val="0017239A"/>
    <w:rsid w:val="00172495"/>
    <w:rsid w:val="001728EF"/>
    <w:rsid w:val="0017380B"/>
    <w:rsid w:val="00173BEA"/>
    <w:rsid w:val="00174576"/>
    <w:rsid w:val="00174699"/>
    <w:rsid w:val="00174B0E"/>
    <w:rsid w:val="00175ECE"/>
    <w:rsid w:val="001770FC"/>
    <w:rsid w:val="001803D5"/>
    <w:rsid w:val="00180BC2"/>
    <w:rsid w:val="0018132F"/>
    <w:rsid w:val="00181490"/>
    <w:rsid w:val="001816A5"/>
    <w:rsid w:val="001818B1"/>
    <w:rsid w:val="00182524"/>
    <w:rsid w:val="00182AD2"/>
    <w:rsid w:val="00183220"/>
    <w:rsid w:val="00183921"/>
    <w:rsid w:val="00183A76"/>
    <w:rsid w:val="00183D6A"/>
    <w:rsid w:val="001847A4"/>
    <w:rsid w:val="00184B03"/>
    <w:rsid w:val="00184F3F"/>
    <w:rsid w:val="001851E1"/>
    <w:rsid w:val="00185C5D"/>
    <w:rsid w:val="001863D2"/>
    <w:rsid w:val="0018653F"/>
    <w:rsid w:val="00186662"/>
    <w:rsid w:val="001866F8"/>
    <w:rsid w:val="00186ED8"/>
    <w:rsid w:val="00187332"/>
    <w:rsid w:val="00187705"/>
    <w:rsid w:val="001877DF"/>
    <w:rsid w:val="00187844"/>
    <w:rsid w:val="00187F99"/>
    <w:rsid w:val="00190390"/>
    <w:rsid w:val="001904E1"/>
    <w:rsid w:val="00190672"/>
    <w:rsid w:val="00190759"/>
    <w:rsid w:val="0019179B"/>
    <w:rsid w:val="001918F3"/>
    <w:rsid w:val="00192EDE"/>
    <w:rsid w:val="00193100"/>
    <w:rsid w:val="001938D5"/>
    <w:rsid w:val="00193F08"/>
    <w:rsid w:val="00194264"/>
    <w:rsid w:val="00194980"/>
    <w:rsid w:val="00194E99"/>
    <w:rsid w:val="00195CD7"/>
    <w:rsid w:val="00196800"/>
    <w:rsid w:val="00197A7D"/>
    <w:rsid w:val="001A00F4"/>
    <w:rsid w:val="001A04CD"/>
    <w:rsid w:val="001A0A3D"/>
    <w:rsid w:val="001A0AB2"/>
    <w:rsid w:val="001A103E"/>
    <w:rsid w:val="001A1075"/>
    <w:rsid w:val="001A1403"/>
    <w:rsid w:val="001A19D8"/>
    <w:rsid w:val="001A206D"/>
    <w:rsid w:val="001A29FF"/>
    <w:rsid w:val="001A2DDC"/>
    <w:rsid w:val="001A3302"/>
    <w:rsid w:val="001A5A19"/>
    <w:rsid w:val="001A71F2"/>
    <w:rsid w:val="001A72EC"/>
    <w:rsid w:val="001A75BB"/>
    <w:rsid w:val="001B05F4"/>
    <w:rsid w:val="001B0B18"/>
    <w:rsid w:val="001B0EFC"/>
    <w:rsid w:val="001B0F1E"/>
    <w:rsid w:val="001B1613"/>
    <w:rsid w:val="001B1A67"/>
    <w:rsid w:val="001B1BB2"/>
    <w:rsid w:val="001B2413"/>
    <w:rsid w:val="001B2930"/>
    <w:rsid w:val="001B2DD5"/>
    <w:rsid w:val="001B4572"/>
    <w:rsid w:val="001B4AA7"/>
    <w:rsid w:val="001B5495"/>
    <w:rsid w:val="001B7AD1"/>
    <w:rsid w:val="001C2663"/>
    <w:rsid w:val="001C2F83"/>
    <w:rsid w:val="001C34BE"/>
    <w:rsid w:val="001C39F0"/>
    <w:rsid w:val="001C45A9"/>
    <w:rsid w:val="001C4A4D"/>
    <w:rsid w:val="001C515F"/>
    <w:rsid w:val="001C7B85"/>
    <w:rsid w:val="001C7D32"/>
    <w:rsid w:val="001C7DD3"/>
    <w:rsid w:val="001D0506"/>
    <w:rsid w:val="001D0531"/>
    <w:rsid w:val="001D0C62"/>
    <w:rsid w:val="001D19A0"/>
    <w:rsid w:val="001D1D7F"/>
    <w:rsid w:val="001D1D8B"/>
    <w:rsid w:val="001D1FDD"/>
    <w:rsid w:val="001D2348"/>
    <w:rsid w:val="001D292D"/>
    <w:rsid w:val="001D386A"/>
    <w:rsid w:val="001D3D75"/>
    <w:rsid w:val="001D44B7"/>
    <w:rsid w:val="001D4648"/>
    <w:rsid w:val="001D5388"/>
    <w:rsid w:val="001D71B7"/>
    <w:rsid w:val="001D7527"/>
    <w:rsid w:val="001D78C3"/>
    <w:rsid w:val="001D7FD5"/>
    <w:rsid w:val="001E0C27"/>
    <w:rsid w:val="001E11F6"/>
    <w:rsid w:val="001E127A"/>
    <w:rsid w:val="001E1AAC"/>
    <w:rsid w:val="001E2043"/>
    <w:rsid w:val="001E27F0"/>
    <w:rsid w:val="001E2EE0"/>
    <w:rsid w:val="001E3330"/>
    <w:rsid w:val="001E34DC"/>
    <w:rsid w:val="001E3E3C"/>
    <w:rsid w:val="001E3FA9"/>
    <w:rsid w:val="001E4545"/>
    <w:rsid w:val="001E5083"/>
    <w:rsid w:val="001E5BA2"/>
    <w:rsid w:val="001E6490"/>
    <w:rsid w:val="001E693D"/>
    <w:rsid w:val="001E6997"/>
    <w:rsid w:val="001E6C0D"/>
    <w:rsid w:val="001E6D50"/>
    <w:rsid w:val="001E6F9F"/>
    <w:rsid w:val="001E72A9"/>
    <w:rsid w:val="001E72BF"/>
    <w:rsid w:val="001F0903"/>
    <w:rsid w:val="001F2112"/>
    <w:rsid w:val="001F2166"/>
    <w:rsid w:val="001F21E5"/>
    <w:rsid w:val="001F22D6"/>
    <w:rsid w:val="001F3D3D"/>
    <w:rsid w:val="001F4864"/>
    <w:rsid w:val="001F5F91"/>
    <w:rsid w:val="001F60DD"/>
    <w:rsid w:val="001F6433"/>
    <w:rsid w:val="001F6588"/>
    <w:rsid w:val="001F7AFB"/>
    <w:rsid w:val="001F7FA5"/>
    <w:rsid w:val="00200856"/>
    <w:rsid w:val="00200ADC"/>
    <w:rsid w:val="00201156"/>
    <w:rsid w:val="002017A5"/>
    <w:rsid w:val="00201A1C"/>
    <w:rsid w:val="00201B5E"/>
    <w:rsid w:val="00201F83"/>
    <w:rsid w:val="00202361"/>
    <w:rsid w:val="00202928"/>
    <w:rsid w:val="002035E3"/>
    <w:rsid w:val="0020417A"/>
    <w:rsid w:val="00204266"/>
    <w:rsid w:val="0020486A"/>
    <w:rsid w:val="002048FC"/>
    <w:rsid w:val="00205769"/>
    <w:rsid w:val="002067A7"/>
    <w:rsid w:val="00206DFE"/>
    <w:rsid w:val="00207B32"/>
    <w:rsid w:val="00207C1D"/>
    <w:rsid w:val="00207DD7"/>
    <w:rsid w:val="0021034A"/>
    <w:rsid w:val="0021105A"/>
    <w:rsid w:val="002113C4"/>
    <w:rsid w:val="00211A75"/>
    <w:rsid w:val="0021275A"/>
    <w:rsid w:val="0021297E"/>
    <w:rsid w:val="00213317"/>
    <w:rsid w:val="0021469E"/>
    <w:rsid w:val="002146E0"/>
    <w:rsid w:val="00216C45"/>
    <w:rsid w:val="002170C1"/>
    <w:rsid w:val="00217329"/>
    <w:rsid w:val="00217364"/>
    <w:rsid w:val="002174BB"/>
    <w:rsid w:val="00217986"/>
    <w:rsid w:val="00217A1C"/>
    <w:rsid w:val="00217DF8"/>
    <w:rsid w:val="00220482"/>
    <w:rsid w:val="00221192"/>
    <w:rsid w:val="002225CD"/>
    <w:rsid w:val="00222BE6"/>
    <w:rsid w:val="00222ED3"/>
    <w:rsid w:val="002232B1"/>
    <w:rsid w:val="00223707"/>
    <w:rsid w:val="0022387A"/>
    <w:rsid w:val="00223A16"/>
    <w:rsid w:val="00223ED1"/>
    <w:rsid w:val="002241AA"/>
    <w:rsid w:val="00224822"/>
    <w:rsid w:val="00224CAC"/>
    <w:rsid w:val="002255D6"/>
    <w:rsid w:val="00225F43"/>
    <w:rsid w:val="00225FEE"/>
    <w:rsid w:val="00226192"/>
    <w:rsid w:val="0022685A"/>
    <w:rsid w:val="0022780D"/>
    <w:rsid w:val="00227BD0"/>
    <w:rsid w:val="00227D3D"/>
    <w:rsid w:val="00230845"/>
    <w:rsid w:val="00230E2B"/>
    <w:rsid w:val="00230E98"/>
    <w:rsid w:val="00230FE2"/>
    <w:rsid w:val="00231093"/>
    <w:rsid w:val="00231114"/>
    <w:rsid w:val="002315C6"/>
    <w:rsid w:val="002316AB"/>
    <w:rsid w:val="00231CC9"/>
    <w:rsid w:val="002326E3"/>
    <w:rsid w:val="002332BE"/>
    <w:rsid w:val="00233D8E"/>
    <w:rsid w:val="00233EF4"/>
    <w:rsid w:val="00233F07"/>
    <w:rsid w:val="0023418E"/>
    <w:rsid w:val="002347EB"/>
    <w:rsid w:val="002352D2"/>
    <w:rsid w:val="00235E96"/>
    <w:rsid w:val="00236046"/>
    <w:rsid w:val="0023610F"/>
    <w:rsid w:val="00236433"/>
    <w:rsid w:val="002365A8"/>
    <w:rsid w:val="0023699D"/>
    <w:rsid w:val="002378F7"/>
    <w:rsid w:val="00241933"/>
    <w:rsid w:val="00241B3E"/>
    <w:rsid w:val="0024253A"/>
    <w:rsid w:val="002426B8"/>
    <w:rsid w:val="002429A1"/>
    <w:rsid w:val="002432B0"/>
    <w:rsid w:val="00243326"/>
    <w:rsid w:val="00243C4B"/>
    <w:rsid w:val="00243CD0"/>
    <w:rsid w:val="00243CFB"/>
    <w:rsid w:val="00243D7D"/>
    <w:rsid w:val="00243D92"/>
    <w:rsid w:val="00244804"/>
    <w:rsid w:val="00244B04"/>
    <w:rsid w:val="00245E41"/>
    <w:rsid w:val="00246477"/>
    <w:rsid w:val="00246897"/>
    <w:rsid w:val="00247E73"/>
    <w:rsid w:val="00252B07"/>
    <w:rsid w:val="00252C09"/>
    <w:rsid w:val="002532FC"/>
    <w:rsid w:val="00253712"/>
    <w:rsid w:val="00253B9B"/>
    <w:rsid w:val="002543AC"/>
    <w:rsid w:val="00254784"/>
    <w:rsid w:val="00254DA5"/>
    <w:rsid w:val="0025514E"/>
    <w:rsid w:val="0025569E"/>
    <w:rsid w:val="002568CB"/>
    <w:rsid w:val="00257083"/>
    <w:rsid w:val="00257224"/>
    <w:rsid w:val="00257B86"/>
    <w:rsid w:val="00257BF4"/>
    <w:rsid w:val="00257EDE"/>
    <w:rsid w:val="00260DD5"/>
    <w:rsid w:val="00260FA4"/>
    <w:rsid w:val="00261C1A"/>
    <w:rsid w:val="002628F2"/>
    <w:rsid w:val="00262BDD"/>
    <w:rsid w:val="0026319A"/>
    <w:rsid w:val="002633EA"/>
    <w:rsid w:val="002636CE"/>
    <w:rsid w:val="00263BE2"/>
    <w:rsid w:val="00263E8B"/>
    <w:rsid w:val="002642BA"/>
    <w:rsid w:val="0026481E"/>
    <w:rsid w:val="00265369"/>
    <w:rsid w:val="002656C0"/>
    <w:rsid w:val="00265DCD"/>
    <w:rsid w:val="002665DF"/>
    <w:rsid w:val="00266BA4"/>
    <w:rsid w:val="00266D62"/>
    <w:rsid w:val="00267044"/>
    <w:rsid w:val="0026717A"/>
    <w:rsid w:val="00267CEF"/>
    <w:rsid w:val="00270699"/>
    <w:rsid w:val="0027077F"/>
    <w:rsid w:val="00270CE2"/>
    <w:rsid w:val="002716EF"/>
    <w:rsid w:val="00271AC2"/>
    <w:rsid w:val="002723F3"/>
    <w:rsid w:val="0027294B"/>
    <w:rsid w:val="00272EE9"/>
    <w:rsid w:val="00273B36"/>
    <w:rsid w:val="002743D1"/>
    <w:rsid w:val="00274628"/>
    <w:rsid w:val="002747CB"/>
    <w:rsid w:val="0027493F"/>
    <w:rsid w:val="00274D60"/>
    <w:rsid w:val="00274D9E"/>
    <w:rsid w:val="00274DCC"/>
    <w:rsid w:val="00274F6E"/>
    <w:rsid w:val="00275708"/>
    <w:rsid w:val="0027597C"/>
    <w:rsid w:val="00275BE3"/>
    <w:rsid w:val="00275EDC"/>
    <w:rsid w:val="00276362"/>
    <w:rsid w:val="00276520"/>
    <w:rsid w:val="00276937"/>
    <w:rsid w:val="00276C44"/>
    <w:rsid w:val="00276E10"/>
    <w:rsid w:val="00276FBA"/>
    <w:rsid w:val="00277788"/>
    <w:rsid w:val="002808AA"/>
    <w:rsid w:val="002809B8"/>
    <w:rsid w:val="00280B66"/>
    <w:rsid w:val="002812AA"/>
    <w:rsid w:val="002828DE"/>
    <w:rsid w:val="00283272"/>
    <w:rsid w:val="0028344D"/>
    <w:rsid w:val="00284FC2"/>
    <w:rsid w:val="00285B28"/>
    <w:rsid w:val="00285C83"/>
    <w:rsid w:val="00285EA1"/>
    <w:rsid w:val="00290407"/>
    <w:rsid w:val="0029041C"/>
    <w:rsid w:val="00290662"/>
    <w:rsid w:val="002907D8"/>
    <w:rsid w:val="00290FEE"/>
    <w:rsid w:val="00291AEA"/>
    <w:rsid w:val="00291B1C"/>
    <w:rsid w:val="00291CF8"/>
    <w:rsid w:val="00291DA7"/>
    <w:rsid w:val="00292036"/>
    <w:rsid w:val="002923EA"/>
    <w:rsid w:val="002929C4"/>
    <w:rsid w:val="00293C17"/>
    <w:rsid w:val="0029442B"/>
    <w:rsid w:val="00294570"/>
    <w:rsid w:val="0029461B"/>
    <w:rsid w:val="00294856"/>
    <w:rsid w:val="00294CBE"/>
    <w:rsid w:val="0029510C"/>
    <w:rsid w:val="00295A6E"/>
    <w:rsid w:val="00297415"/>
    <w:rsid w:val="002974ED"/>
    <w:rsid w:val="00297E11"/>
    <w:rsid w:val="00297E49"/>
    <w:rsid w:val="00297E54"/>
    <w:rsid w:val="002A00DE"/>
    <w:rsid w:val="002A027B"/>
    <w:rsid w:val="002A1246"/>
    <w:rsid w:val="002A1DAA"/>
    <w:rsid w:val="002A1EBD"/>
    <w:rsid w:val="002A2120"/>
    <w:rsid w:val="002A2306"/>
    <w:rsid w:val="002A2C74"/>
    <w:rsid w:val="002A2E3E"/>
    <w:rsid w:val="002A3222"/>
    <w:rsid w:val="002A36D9"/>
    <w:rsid w:val="002A37A4"/>
    <w:rsid w:val="002A3B2C"/>
    <w:rsid w:val="002A4098"/>
    <w:rsid w:val="002A43DA"/>
    <w:rsid w:val="002A4913"/>
    <w:rsid w:val="002A4F57"/>
    <w:rsid w:val="002A4FBE"/>
    <w:rsid w:val="002A52E7"/>
    <w:rsid w:val="002A5AC9"/>
    <w:rsid w:val="002A634E"/>
    <w:rsid w:val="002A69C3"/>
    <w:rsid w:val="002A6C5D"/>
    <w:rsid w:val="002A6E6B"/>
    <w:rsid w:val="002A7013"/>
    <w:rsid w:val="002A7151"/>
    <w:rsid w:val="002A7C6D"/>
    <w:rsid w:val="002B01FE"/>
    <w:rsid w:val="002B0E4D"/>
    <w:rsid w:val="002B11D6"/>
    <w:rsid w:val="002B132E"/>
    <w:rsid w:val="002B133B"/>
    <w:rsid w:val="002B135A"/>
    <w:rsid w:val="002B13E8"/>
    <w:rsid w:val="002B1DAF"/>
    <w:rsid w:val="002B3918"/>
    <w:rsid w:val="002B564B"/>
    <w:rsid w:val="002B5A6A"/>
    <w:rsid w:val="002B63E3"/>
    <w:rsid w:val="002B7025"/>
    <w:rsid w:val="002B7269"/>
    <w:rsid w:val="002B74A0"/>
    <w:rsid w:val="002B7775"/>
    <w:rsid w:val="002C08C3"/>
    <w:rsid w:val="002C17F3"/>
    <w:rsid w:val="002C182E"/>
    <w:rsid w:val="002C1B02"/>
    <w:rsid w:val="002C1CA8"/>
    <w:rsid w:val="002C23EA"/>
    <w:rsid w:val="002C2429"/>
    <w:rsid w:val="002C2C1B"/>
    <w:rsid w:val="002C36F6"/>
    <w:rsid w:val="002C42E6"/>
    <w:rsid w:val="002C4495"/>
    <w:rsid w:val="002C5DFF"/>
    <w:rsid w:val="002C5EFD"/>
    <w:rsid w:val="002C63EA"/>
    <w:rsid w:val="002C63F4"/>
    <w:rsid w:val="002C698D"/>
    <w:rsid w:val="002C6F26"/>
    <w:rsid w:val="002C6F50"/>
    <w:rsid w:val="002C71FD"/>
    <w:rsid w:val="002C7522"/>
    <w:rsid w:val="002C7948"/>
    <w:rsid w:val="002C7AD9"/>
    <w:rsid w:val="002D043A"/>
    <w:rsid w:val="002D0732"/>
    <w:rsid w:val="002D09BE"/>
    <w:rsid w:val="002D0D0B"/>
    <w:rsid w:val="002D1179"/>
    <w:rsid w:val="002D1318"/>
    <w:rsid w:val="002D1677"/>
    <w:rsid w:val="002D1ECA"/>
    <w:rsid w:val="002D2130"/>
    <w:rsid w:val="002D3318"/>
    <w:rsid w:val="002D35AE"/>
    <w:rsid w:val="002D39BD"/>
    <w:rsid w:val="002D3ADD"/>
    <w:rsid w:val="002D3B2F"/>
    <w:rsid w:val="002D3E0A"/>
    <w:rsid w:val="002D4E24"/>
    <w:rsid w:val="002D4F00"/>
    <w:rsid w:val="002D500E"/>
    <w:rsid w:val="002D5267"/>
    <w:rsid w:val="002D5F26"/>
    <w:rsid w:val="002D66AC"/>
    <w:rsid w:val="002D71ED"/>
    <w:rsid w:val="002D7286"/>
    <w:rsid w:val="002E02C3"/>
    <w:rsid w:val="002E07B0"/>
    <w:rsid w:val="002E09EF"/>
    <w:rsid w:val="002E0DF0"/>
    <w:rsid w:val="002E1288"/>
    <w:rsid w:val="002E18AF"/>
    <w:rsid w:val="002E2436"/>
    <w:rsid w:val="002E27CE"/>
    <w:rsid w:val="002E3965"/>
    <w:rsid w:val="002E4172"/>
    <w:rsid w:val="002E447A"/>
    <w:rsid w:val="002E47EF"/>
    <w:rsid w:val="002E4C77"/>
    <w:rsid w:val="002E56BD"/>
    <w:rsid w:val="002E65EF"/>
    <w:rsid w:val="002E67EB"/>
    <w:rsid w:val="002E70C7"/>
    <w:rsid w:val="002F09F6"/>
    <w:rsid w:val="002F10AA"/>
    <w:rsid w:val="002F1C8F"/>
    <w:rsid w:val="002F1F1D"/>
    <w:rsid w:val="002F1F57"/>
    <w:rsid w:val="002F1FE0"/>
    <w:rsid w:val="002F22D8"/>
    <w:rsid w:val="002F2B7F"/>
    <w:rsid w:val="002F30B2"/>
    <w:rsid w:val="002F4242"/>
    <w:rsid w:val="002F480B"/>
    <w:rsid w:val="002F498F"/>
    <w:rsid w:val="002F4F22"/>
    <w:rsid w:val="002F5702"/>
    <w:rsid w:val="002F69DC"/>
    <w:rsid w:val="002F6A7A"/>
    <w:rsid w:val="002F6DEA"/>
    <w:rsid w:val="002F71B2"/>
    <w:rsid w:val="00300159"/>
    <w:rsid w:val="00301173"/>
    <w:rsid w:val="00301FBF"/>
    <w:rsid w:val="00302DC1"/>
    <w:rsid w:val="00302EDD"/>
    <w:rsid w:val="00303AA0"/>
    <w:rsid w:val="00303BE4"/>
    <w:rsid w:val="00303C7F"/>
    <w:rsid w:val="00303D27"/>
    <w:rsid w:val="00304743"/>
    <w:rsid w:val="00304AF5"/>
    <w:rsid w:val="0030558F"/>
    <w:rsid w:val="003058FC"/>
    <w:rsid w:val="003061FA"/>
    <w:rsid w:val="0030628F"/>
    <w:rsid w:val="0030662E"/>
    <w:rsid w:val="0031005E"/>
    <w:rsid w:val="00310415"/>
    <w:rsid w:val="00310A41"/>
    <w:rsid w:val="00311C1D"/>
    <w:rsid w:val="00312F1F"/>
    <w:rsid w:val="00313076"/>
    <w:rsid w:val="003130BF"/>
    <w:rsid w:val="00313170"/>
    <w:rsid w:val="00313423"/>
    <w:rsid w:val="00313E58"/>
    <w:rsid w:val="0031450C"/>
    <w:rsid w:val="0031469A"/>
    <w:rsid w:val="00314805"/>
    <w:rsid w:val="00314DC5"/>
    <w:rsid w:val="00315440"/>
    <w:rsid w:val="0031585E"/>
    <w:rsid w:val="0031586E"/>
    <w:rsid w:val="00315C3B"/>
    <w:rsid w:val="003160EB"/>
    <w:rsid w:val="0031695B"/>
    <w:rsid w:val="00316A21"/>
    <w:rsid w:val="00316C63"/>
    <w:rsid w:val="00317AF7"/>
    <w:rsid w:val="0032108D"/>
    <w:rsid w:val="003215D9"/>
    <w:rsid w:val="00321801"/>
    <w:rsid w:val="00322527"/>
    <w:rsid w:val="00322A95"/>
    <w:rsid w:val="00322BBB"/>
    <w:rsid w:val="0032317A"/>
    <w:rsid w:val="003239D8"/>
    <w:rsid w:val="003243EB"/>
    <w:rsid w:val="00324425"/>
    <w:rsid w:val="003247D1"/>
    <w:rsid w:val="00324960"/>
    <w:rsid w:val="00324F49"/>
    <w:rsid w:val="0032508A"/>
    <w:rsid w:val="003259A8"/>
    <w:rsid w:val="00326215"/>
    <w:rsid w:val="0032638E"/>
    <w:rsid w:val="003273C1"/>
    <w:rsid w:val="00327712"/>
    <w:rsid w:val="003277AC"/>
    <w:rsid w:val="00327F62"/>
    <w:rsid w:val="00330394"/>
    <w:rsid w:val="00330BAA"/>
    <w:rsid w:val="00330F42"/>
    <w:rsid w:val="00331895"/>
    <w:rsid w:val="00333C20"/>
    <w:rsid w:val="0033465C"/>
    <w:rsid w:val="00334977"/>
    <w:rsid w:val="00335513"/>
    <w:rsid w:val="003358D3"/>
    <w:rsid w:val="00336AB3"/>
    <w:rsid w:val="00336DDC"/>
    <w:rsid w:val="003377A3"/>
    <w:rsid w:val="003378BF"/>
    <w:rsid w:val="0033791F"/>
    <w:rsid w:val="00340603"/>
    <w:rsid w:val="00341A59"/>
    <w:rsid w:val="00341C8D"/>
    <w:rsid w:val="00341D09"/>
    <w:rsid w:val="00343116"/>
    <w:rsid w:val="00344033"/>
    <w:rsid w:val="003440DB"/>
    <w:rsid w:val="003460D2"/>
    <w:rsid w:val="00346164"/>
    <w:rsid w:val="0034628E"/>
    <w:rsid w:val="00346EEB"/>
    <w:rsid w:val="003472B8"/>
    <w:rsid w:val="0034784A"/>
    <w:rsid w:val="00347900"/>
    <w:rsid w:val="00347EE6"/>
    <w:rsid w:val="0035063D"/>
    <w:rsid w:val="00350808"/>
    <w:rsid w:val="00350D2E"/>
    <w:rsid w:val="00350DF8"/>
    <w:rsid w:val="00351372"/>
    <w:rsid w:val="003513C2"/>
    <w:rsid w:val="0035193A"/>
    <w:rsid w:val="003519D6"/>
    <w:rsid w:val="00351CBC"/>
    <w:rsid w:val="00352805"/>
    <w:rsid w:val="00352D52"/>
    <w:rsid w:val="0035327A"/>
    <w:rsid w:val="00353489"/>
    <w:rsid w:val="00353EA6"/>
    <w:rsid w:val="00355470"/>
    <w:rsid w:val="003559C6"/>
    <w:rsid w:val="00355ABD"/>
    <w:rsid w:val="00356A4B"/>
    <w:rsid w:val="00356BB3"/>
    <w:rsid w:val="00357633"/>
    <w:rsid w:val="003606F8"/>
    <w:rsid w:val="00361398"/>
    <w:rsid w:val="0036213E"/>
    <w:rsid w:val="00362385"/>
    <w:rsid w:val="00363647"/>
    <w:rsid w:val="0036370F"/>
    <w:rsid w:val="00364D56"/>
    <w:rsid w:val="0036529D"/>
    <w:rsid w:val="0036550E"/>
    <w:rsid w:val="00365E6E"/>
    <w:rsid w:val="003660CD"/>
    <w:rsid w:val="003668E9"/>
    <w:rsid w:val="00366A48"/>
    <w:rsid w:val="0036799F"/>
    <w:rsid w:val="00370185"/>
    <w:rsid w:val="00370A81"/>
    <w:rsid w:val="00370CE4"/>
    <w:rsid w:val="00372251"/>
    <w:rsid w:val="003729D1"/>
    <w:rsid w:val="003731AA"/>
    <w:rsid w:val="003734E0"/>
    <w:rsid w:val="00374180"/>
    <w:rsid w:val="00375286"/>
    <w:rsid w:val="003754F7"/>
    <w:rsid w:val="003756AB"/>
    <w:rsid w:val="00375D7D"/>
    <w:rsid w:val="00375ECF"/>
    <w:rsid w:val="003760B8"/>
    <w:rsid w:val="003761F8"/>
    <w:rsid w:val="0037637A"/>
    <w:rsid w:val="0037645F"/>
    <w:rsid w:val="00377128"/>
    <w:rsid w:val="00377540"/>
    <w:rsid w:val="00377C16"/>
    <w:rsid w:val="00377CF2"/>
    <w:rsid w:val="00377F0B"/>
    <w:rsid w:val="00380322"/>
    <w:rsid w:val="003804F1"/>
    <w:rsid w:val="00380B75"/>
    <w:rsid w:val="00380D10"/>
    <w:rsid w:val="00380E6A"/>
    <w:rsid w:val="00381440"/>
    <w:rsid w:val="0038230F"/>
    <w:rsid w:val="0038258E"/>
    <w:rsid w:val="0038359C"/>
    <w:rsid w:val="00383600"/>
    <w:rsid w:val="00383B0B"/>
    <w:rsid w:val="00384937"/>
    <w:rsid w:val="00384F23"/>
    <w:rsid w:val="0038515E"/>
    <w:rsid w:val="00385A8C"/>
    <w:rsid w:val="00385C96"/>
    <w:rsid w:val="003867C2"/>
    <w:rsid w:val="0038717D"/>
    <w:rsid w:val="003902E3"/>
    <w:rsid w:val="003907D4"/>
    <w:rsid w:val="0039157D"/>
    <w:rsid w:val="00392EF5"/>
    <w:rsid w:val="0039380B"/>
    <w:rsid w:val="00393C36"/>
    <w:rsid w:val="00393CD4"/>
    <w:rsid w:val="00393FDB"/>
    <w:rsid w:val="003940F6"/>
    <w:rsid w:val="00394127"/>
    <w:rsid w:val="00394325"/>
    <w:rsid w:val="00394941"/>
    <w:rsid w:val="00395CE2"/>
    <w:rsid w:val="00395D21"/>
    <w:rsid w:val="00396CE8"/>
    <w:rsid w:val="00396FDE"/>
    <w:rsid w:val="0039764B"/>
    <w:rsid w:val="003A05F9"/>
    <w:rsid w:val="003A0F78"/>
    <w:rsid w:val="003A152B"/>
    <w:rsid w:val="003A169E"/>
    <w:rsid w:val="003A1A76"/>
    <w:rsid w:val="003A2CD2"/>
    <w:rsid w:val="003A2EFD"/>
    <w:rsid w:val="003A2F39"/>
    <w:rsid w:val="003A366C"/>
    <w:rsid w:val="003A3F82"/>
    <w:rsid w:val="003A4C54"/>
    <w:rsid w:val="003A4FB2"/>
    <w:rsid w:val="003A5ACE"/>
    <w:rsid w:val="003A5F44"/>
    <w:rsid w:val="003A6298"/>
    <w:rsid w:val="003A66F6"/>
    <w:rsid w:val="003A6725"/>
    <w:rsid w:val="003A68CF"/>
    <w:rsid w:val="003A6959"/>
    <w:rsid w:val="003A699F"/>
    <w:rsid w:val="003A707E"/>
    <w:rsid w:val="003A7673"/>
    <w:rsid w:val="003A7C38"/>
    <w:rsid w:val="003B01AC"/>
    <w:rsid w:val="003B0CE6"/>
    <w:rsid w:val="003B0FF4"/>
    <w:rsid w:val="003B16AD"/>
    <w:rsid w:val="003B1813"/>
    <w:rsid w:val="003B20C7"/>
    <w:rsid w:val="003B2BAA"/>
    <w:rsid w:val="003B3DB7"/>
    <w:rsid w:val="003B3EF0"/>
    <w:rsid w:val="003B4021"/>
    <w:rsid w:val="003B47F4"/>
    <w:rsid w:val="003B49B6"/>
    <w:rsid w:val="003B4AA8"/>
    <w:rsid w:val="003B4B7D"/>
    <w:rsid w:val="003B4EFD"/>
    <w:rsid w:val="003B5391"/>
    <w:rsid w:val="003B568F"/>
    <w:rsid w:val="003B5ACE"/>
    <w:rsid w:val="003B5F6D"/>
    <w:rsid w:val="003B6B0B"/>
    <w:rsid w:val="003B6CFE"/>
    <w:rsid w:val="003B710F"/>
    <w:rsid w:val="003C03A8"/>
    <w:rsid w:val="003C0426"/>
    <w:rsid w:val="003C0579"/>
    <w:rsid w:val="003C0881"/>
    <w:rsid w:val="003C2212"/>
    <w:rsid w:val="003C3F94"/>
    <w:rsid w:val="003C41C3"/>
    <w:rsid w:val="003C41FB"/>
    <w:rsid w:val="003C5445"/>
    <w:rsid w:val="003C5536"/>
    <w:rsid w:val="003C5B77"/>
    <w:rsid w:val="003C6A65"/>
    <w:rsid w:val="003C71E4"/>
    <w:rsid w:val="003C72F6"/>
    <w:rsid w:val="003C7399"/>
    <w:rsid w:val="003C7B51"/>
    <w:rsid w:val="003C7CDC"/>
    <w:rsid w:val="003C7D9E"/>
    <w:rsid w:val="003D0105"/>
    <w:rsid w:val="003D0A16"/>
    <w:rsid w:val="003D0C12"/>
    <w:rsid w:val="003D1B0D"/>
    <w:rsid w:val="003D1B23"/>
    <w:rsid w:val="003D21D9"/>
    <w:rsid w:val="003D24C0"/>
    <w:rsid w:val="003D2AB3"/>
    <w:rsid w:val="003D4064"/>
    <w:rsid w:val="003D40F8"/>
    <w:rsid w:val="003D4201"/>
    <w:rsid w:val="003D4610"/>
    <w:rsid w:val="003D5499"/>
    <w:rsid w:val="003D5739"/>
    <w:rsid w:val="003D578C"/>
    <w:rsid w:val="003D6165"/>
    <w:rsid w:val="003D7F38"/>
    <w:rsid w:val="003D7F71"/>
    <w:rsid w:val="003E02ED"/>
    <w:rsid w:val="003E0FF9"/>
    <w:rsid w:val="003E1FFF"/>
    <w:rsid w:val="003E2271"/>
    <w:rsid w:val="003E2FDF"/>
    <w:rsid w:val="003E339D"/>
    <w:rsid w:val="003E33A0"/>
    <w:rsid w:val="003E3673"/>
    <w:rsid w:val="003E387B"/>
    <w:rsid w:val="003E388F"/>
    <w:rsid w:val="003E3BB8"/>
    <w:rsid w:val="003E3C0D"/>
    <w:rsid w:val="003E4617"/>
    <w:rsid w:val="003E4FB3"/>
    <w:rsid w:val="003E5409"/>
    <w:rsid w:val="003E54B5"/>
    <w:rsid w:val="003E54B9"/>
    <w:rsid w:val="003E5AD2"/>
    <w:rsid w:val="003E6108"/>
    <w:rsid w:val="003E620A"/>
    <w:rsid w:val="003E6838"/>
    <w:rsid w:val="003E6B1B"/>
    <w:rsid w:val="003E6B33"/>
    <w:rsid w:val="003E7628"/>
    <w:rsid w:val="003E771F"/>
    <w:rsid w:val="003E785D"/>
    <w:rsid w:val="003E7DB5"/>
    <w:rsid w:val="003F0003"/>
    <w:rsid w:val="003F08AA"/>
    <w:rsid w:val="003F10F4"/>
    <w:rsid w:val="003F11C2"/>
    <w:rsid w:val="003F1373"/>
    <w:rsid w:val="003F1909"/>
    <w:rsid w:val="003F24DE"/>
    <w:rsid w:val="003F3533"/>
    <w:rsid w:val="003F406D"/>
    <w:rsid w:val="003F430D"/>
    <w:rsid w:val="003F4362"/>
    <w:rsid w:val="003F4385"/>
    <w:rsid w:val="003F4D74"/>
    <w:rsid w:val="003F5D0D"/>
    <w:rsid w:val="003F640B"/>
    <w:rsid w:val="003F6618"/>
    <w:rsid w:val="003F66A4"/>
    <w:rsid w:val="003F6C48"/>
    <w:rsid w:val="00400894"/>
    <w:rsid w:val="00400B19"/>
    <w:rsid w:val="00400B4C"/>
    <w:rsid w:val="00400C69"/>
    <w:rsid w:val="004012F2"/>
    <w:rsid w:val="0040147B"/>
    <w:rsid w:val="00401540"/>
    <w:rsid w:val="00401601"/>
    <w:rsid w:val="004016B5"/>
    <w:rsid w:val="004017E7"/>
    <w:rsid w:val="00401E2B"/>
    <w:rsid w:val="0040234E"/>
    <w:rsid w:val="0040295B"/>
    <w:rsid w:val="00402FAC"/>
    <w:rsid w:val="00403420"/>
    <w:rsid w:val="004036AB"/>
    <w:rsid w:val="004045A1"/>
    <w:rsid w:val="00404EAA"/>
    <w:rsid w:val="0040532C"/>
    <w:rsid w:val="00405B4A"/>
    <w:rsid w:val="00405D6C"/>
    <w:rsid w:val="00406040"/>
    <w:rsid w:val="0040683F"/>
    <w:rsid w:val="00406B55"/>
    <w:rsid w:val="004075C7"/>
    <w:rsid w:val="00407ADF"/>
    <w:rsid w:val="00407B71"/>
    <w:rsid w:val="00407EFB"/>
    <w:rsid w:val="004102D5"/>
    <w:rsid w:val="00410744"/>
    <w:rsid w:val="00410F90"/>
    <w:rsid w:val="0041128C"/>
    <w:rsid w:val="00411A99"/>
    <w:rsid w:val="00412191"/>
    <w:rsid w:val="00412A22"/>
    <w:rsid w:val="00412C22"/>
    <w:rsid w:val="00412E22"/>
    <w:rsid w:val="00413260"/>
    <w:rsid w:val="004143A6"/>
    <w:rsid w:val="00414602"/>
    <w:rsid w:val="00414CFD"/>
    <w:rsid w:val="00414EB4"/>
    <w:rsid w:val="00415B20"/>
    <w:rsid w:val="00416827"/>
    <w:rsid w:val="004169FA"/>
    <w:rsid w:val="00416B07"/>
    <w:rsid w:val="00416BB0"/>
    <w:rsid w:val="0042057D"/>
    <w:rsid w:val="00420D8A"/>
    <w:rsid w:val="00422858"/>
    <w:rsid w:val="00422ED8"/>
    <w:rsid w:val="004230DF"/>
    <w:rsid w:val="0042357B"/>
    <w:rsid w:val="00423DCF"/>
    <w:rsid w:val="0042536D"/>
    <w:rsid w:val="00425DD4"/>
    <w:rsid w:val="00426096"/>
    <w:rsid w:val="0042654E"/>
    <w:rsid w:val="0043058A"/>
    <w:rsid w:val="00430D96"/>
    <w:rsid w:val="00431526"/>
    <w:rsid w:val="004315BA"/>
    <w:rsid w:val="0043183D"/>
    <w:rsid w:val="0043222D"/>
    <w:rsid w:val="004333F1"/>
    <w:rsid w:val="004342AE"/>
    <w:rsid w:val="0043612A"/>
    <w:rsid w:val="00436CE9"/>
    <w:rsid w:val="00437CB6"/>
    <w:rsid w:val="00437EB3"/>
    <w:rsid w:val="004404F1"/>
    <w:rsid w:val="00440B7B"/>
    <w:rsid w:val="00440D8E"/>
    <w:rsid w:val="00441A7C"/>
    <w:rsid w:val="00442B0F"/>
    <w:rsid w:val="00442C01"/>
    <w:rsid w:val="00443A2D"/>
    <w:rsid w:val="00443B3D"/>
    <w:rsid w:val="00443B67"/>
    <w:rsid w:val="0044492D"/>
    <w:rsid w:val="00444E27"/>
    <w:rsid w:val="00445720"/>
    <w:rsid w:val="004463AC"/>
    <w:rsid w:val="00446E0F"/>
    <w:rsid w:val="00447399"/>
    <w:rsid w:val="0044790B"/>
    <w:rsid w:val="00447D80"/>
    <w:rsid w:val="004502DA"/>
    <w:rsid w:val="0045042E"/>
    <w:rsid w:val="00450A1E"/>
    <w:rsid w:val="004510D0"/>
    <w:rsid w:val="00451963"/>
    <w:rsid w:val="00451D98"/>
    <w:rsid w:val="00452114"/>
    <w:rsid w:val="00452E4B"/>
    <w:rsid w:val="00452F8D"/>
    <w:rsid w:val="0045347B"/>
    <w:rsid w:val="00453B36"/>
    <w:rsid w:val="00454677"/>
    <w:rsid w:val="00454780"/>
    <w:rsid w:val="00454F7A"/>
    <w:rsid w:val="0045568C"/>
    <w:rsid w:val="00455D07"/>
    <w:rsid w:val="0045625E"/>
    <w:rsid w:val="00456334"/>
    <w:rsid w:val="00456742"/>
    <w:rsid w:val="00456BCF"/>
    <w:rsid w:val="00457AE2"/>
    <w:rsid w:val="00457BBA"/>
    <w:rsid w:val="00460032"/>
    <w:rsid w:val="00460859"/>
    <w:rsid w:val="00460EC3"/>
    <w:rsid w:val="004610AB"/>
    <w:rsid w:val="0046171E"/>
    <w:rsid w:val="004623AD"/>
    <w:rsid w:val="00462A02"/>
    <w:rsid w:val="00462E11"/>
    <w:rsid w:val="0046332C"/>
    <w:rsid w:val="00463DB8"/>
    <w:rsid w:val="004642C0"/>
    <w:rsid w:val="00464418"/>
    <w:rsid w:val="00464B32"/>
    <w:rsid w:val="004650C0"/>
    <w:rsid w:val="00465B1F"/>
    <w:rsid w:val="00465C34"/>
    <w:rsid w:val="00465F0E"/>
    <w:rsid w:val="0046678D"/>
    <w:rsid w:val="00466948"/>
    <w:rsid w:val="00466ADB"/>
    <w:rsid w:val="00466C12"/>
    <w:rsid w:val="00466F80"/>
    <w:rsid w:val="00467668"/>
    <w:rsid w:val="00467B3B"/>
    <w:rsid w:val="00470585"/>
    <w:rsid w:val="004705D4"/>
    <w:rsid w:val="004708A9"/>
    <w:rsid w:val="00470BF9"/>
    <w:rsid w:val="00470E76"/>
    <w:rsid w:val="004715A9"/>
    <w:rsid w:val="0047172C"/>
    <w:rsid w:val="0047173E"/>
    <w:rsid w:val="00473014"/>
    <w:rsid w:val="004736E0"/>
    <w:rsid w:val="004738AC"/>
    <w:rsid w:val="00474645"/>
    <w:rsid w:val="00474917"/>
    <w:rsid w:val="00474E84"/>
    <w:rsid w:val="00475050"/>
    <w:rsid w:val="004752BF"/>
    <w:rsid w:val="004754AC"/>
    <w:rsid w:val="00475753"/>
    <w:rsid w:val="004763EF"/>
    <w:rsid w:val="00476C14"/>
    <w:rsid w:val="00476DB6"/>
    <w:rsid w:val="00477BD8"/>
    <w:rsid w:val="00477CD6"/>
    <w:rsid w:val="00477EE5"/>
    <w:rsid w:val="0048065E"/>
    <w:rsid w:val="00480ECD"/>
    <w:rsid w:val="0048185D"/>
    <w:rsid w:val="00481D7D"/>
    <w:rsid w:val="00481F5D"/>
    <w:rsid w:val="004820E2"/>
    <w:rsid w:val="00482888"/>
    <w:rsid w:val="004829D4"/>
    <w:rsid w:val="00483B15"/>
    <w:rsid w:val="004840E1"/>
    <w:rsid w:val="00484AAE"/>
    <w:rsid w:val="00486205"/>
    <w:rsid w:val="0048737B"/>
    <w:rsid w:val="00490340"/>
    <w:rsid w:val="0049046C"/>
    <w:rsid w:val="004918BD"/>
    <w:rsid w:val="00491E6E"/>
    <w:rsid w:val="00491EF7"/>
    <w:rsid w:val="00492A23"/>
    <w:rsid w:val="00492F28"/>
    <w:rsid w:val="0049341E"/>
    <w:rsid w:val="0049382F"/>
    <w:rsid w:val="00494BDC"/>
    <w:rsid w:val="0049549F"/>
    <w:rsid w:val="0049613A"/>
    <w:rsid w:val="00497A69"/>
    <w:rsid w:val="004A0A6B"/>
    <w:rsid w:val="004A0ACC"/>
    <w:rsid w:val="004A1101"/>
    <w:rsid w:val="004A112A"/>
    <w:rsid w:val="004A115E"/>
    <w:rsid w:val="004A15F5"/>
    <w:rsid w:val="004A163B"/>
    <w:rsid w:val="004A1690"/>
    <w:rsid w:val="004A169F"/>
    <w:rsid w:val="004A1724"/>
    <w:rsid w:val="004A25D3"/>
    <w:rsid w:val="004A2E0E"/>
    <w:rsid w:val="004A35D4"/>
    <w:rsid w:val="004A3C03"/>
    <w:rsid w:val="004A4172"/>
    <w:rsid w:val="004A4E5E"/>
    <w:rsid w:val="004A53C1"/>
    <w:rsid w:val="004A541C"/>
    <w:rsid w:val="004A594B"/>
    <w:rsid w:val="004A63B6"/>
    <w:rsid w:val="004A66FC"/>
    <w:rsid w:val="004A6A2C"/>
    <w:rsid w:val="004A6E09"/>
    <w:rsid w:val="004A71C2"/>
    <w:rsid w:val="004A7C85"/>
    <w:rsid w:val="004B0810"/>
    <w:rsid w:val="004B0BEE"/>
    <w:rsid w:val="004B0F01"/>
    <w:rsid w:val="004B227B"/>
    <w:rsid w:val="004B2988"/>
    <w:rsid w:val="004B2BC3"/>
    <w:rsid w:val="004B2F80"/>
    <w:rsid w:val="004B36A5"/>
    <w:rsid w:val="004B3830"/>
    <w:rsid w:val="004B3A6C"/>
    <w:rsid w:val="004B434E"/>
    <w:rsid w:val="004B4795"/>
    <w:rsid w:val="004B5041"/>
    <w:rsid w:val="004B5A03"/>
    <w:rsid w:val="004B5D29"/>
    <w:rsid w:val="004B5D7F"/>
    <w:rsid w:val="004B7EEA"/>
    <w:rsid w:val="004C01F2"/>
    <w:rsid w:val="004C0F19"/>
    <w:rsid w:val="004C12FD"/>
    <w:rsid w:val="004C18E4"/>
    <w:rsid w:val="004C19D0"/>
    <w:rsid w:val="004C2135"/>
    <w:rsid w:val="004C3894"/>
    <w:rsid w:val="004C3A4A"/>
    <w:rsid w:val="004C3D04"/>
    <w:rsid w:val="004C40AB"/>
    <w:rsid w:val="004C40B4"/>
    <w:rsid w:val="004C418B"/>
    <w:rsid w:val="004C4518"/>
    <w:rsid w:val="004C4843"/>
    <w:rsid w:val="004C4D47"/>
    <w:rsid w:val="004C55C9"/>
    <w:rsid w:val="004C5D0F"/>
    <w:rsid w:val="004C5FBD"/>
    <w:rsid w:val="004C6F95"/>
    <w:rsid w:val="004C78CE"/>
    <w:rsid w:val="004D01E3"/>
    <w:rsid w:val="004D062F"/>
    <w:rsid w:val="004D0B23"/>
    <w:rsid w:val="004D1DD1"/>
    <w:rsid w:val="004D20D9"/>
    <w:rsid w:val="004D2BE5"/>
    <w:rsid w:val="004D2D00"/>
    <w:rsid w:val="004D4550"/>
    <w:rsid w:val="004D4835"/>
    <w:rsid w:val="004D4885"/>
    <w:rsid w:val="004D4A17"/>
    <w:rsid w:val="004D540D"/>
    <w:rsid w:val="004D5909"/>
    <w:rsid w:val="004D70E8"/>
    <w:rsid w:val="004D782D"/>
    <w:rsid w:val="004D7F51"/>
    <w:rsid w:val="004E0C95"/>
    <w:rsid w:val="004E0D89"/>
    <w:rsid w:val="004E1617"/>
    <w:rsid w:val="004E187E"/>
    <w:rsid w:val="004E1E43"/>
    <w:rsid w:val="004E1E5E"/>
    <w:rsid w:val="004E1F67"/>
    <w:rsid w:val="004E3201"/>
    <w:rsid w:val="004E34AA"/>
    <w:rsid w:val="004E3E58"/>
    <w:rsid w:val="004E4040"/>
    <w:rsid w:val="004E4367"/>
    <w:rsid w:val="004E44D7"/>
    <w:rsid w:val="004E452B"/>
    <w:rsid w:val="004E5170"/>
    <w:rsid w:val="004E565A"/>
    <w:rsid w:val="004E5C03"/>
    <w:rsid w:val="004E6A6D"/>
    <w:rsid w:val="004E6CF4"/>
    <w:rsid w:val="004E6E5A"/>
    <w:rsid w:val="004E6E8F"/>
    <w:rsid w:val="004E6FB9"/>
    <w:rsid w:val="004E7118"/>
    <w:rsid w:val="004F01C6"/>
    <w:rsid w:val="004F074B"/>
    <w:rsid w:val="004F0765"/>
    <w:rsid w:val="004F12F9"/>
    <w:rsid w:val="004F188B"/>
    <w:rsid w:val="004F1999"/>
    <w:rsid w:val="004F1CCD"/>
    <w:rsid w:val="004F27A5"/>
    <w:rsid w:val="004F3873"/>
    <w:rsid w:val="004F421E"/>
    <w:rsid w:val="004F4602"/>
    <w:rsid w:val="004F49E0"/>
    <w:rsid w:val="004F4FE9"/>
    <w:rsid w:val="004F507C"/>
    <w:rsid w:val="004F5452"/>
    <w:rsid w:val="004F57F3"/>
    <w:rsid w:val="004F5B67"/>
    <w:rsid w:val="004F5C89"/>
    <w:rsid w:val="004F6320"/>
    <w:rsid w:val="004F670B"/>
    <w:rsid w:val="004F74B6"/>
    <w:rsid w:val="004F7F65"/>
    <w:rsid w:val="00500C93"/>
    <w:rsid w:val="00501188"/>
    <w:rsid w:val="00501D41"/>
    <w:rsid w:val="00502201"/>
    <w:rsid w:val="0050223B"/>
    <w:rsid w:val="00502874"/>
    <w:rsid w:val="00503011"/>
    <w:rsid w:val="00503D2A"/>
    <w:rsid w:val="0050463E"/>
    <w:rsid w:val="005049F7"/>
    <w:rsid w:val="00504BD6"/>
    <w:rsid w:val="00504D11"/>
    <w:rsid w:val="00504FEC"/>
    <w:rsid w:val="00505B63"/>
    <w:rsid w:val="00505D1C"/>
    <w:rsid w:val="00505DDE"/>
    <w:rsid w:val="00506544"/>
    <w:rsid w:val="0050686E"/>
    <w:rsid w:val="00506D36"/>
    <w:rsid w:val="00506FFB"/>
    <w:rsid w:val="00507596"/>
    <w:rsid w:val="00507E74"/>
    <w:rsid w:val="00510551"/>
    <w:rsid w:val="00510E51"/>
    <w:rsid w:val="00510EF4"/>
    <w:rsid w:val="005113FD"/>
    <w:rsid w:val="00511408"/>
    <w:rsid w:val="0051164A"/>
    <w:rsid w:val="00511723"/>
    <w:rsid w:val="005119AD"/>
    <w:rsid w:val="0051287E"/>
    <w:rsid w:val="005134AA"/>
    <w:rsid w:val="005143B5"/>
    <w:rsid w:val="00514408"/>
    <w:rsid w:val="00514A0E"/>
    <w:rsid w:val="00514BE0"/>
    <w:rsid w:val="0051529F"/>
    <w:rsid w:val="005155AC"/>
    <w:rsid w:val="00515849"/>
    <w:rsid w:val="00516C78"/>
    <w:rsid w:val="00516DC6"/>
    <w:rsid w:val="00516DF1"/>
    <w:rsid w:val="005178AA"/>
    <w:rsid w:val="00517F2B"/>
    <w:rsid w:val="00520289"/>
    <w:rsid w:val="00521792"/>
    <w:rsid w:val="00522295"/>
    <w:rsid w:val="00522687"/>
    <w:rsid w:val="00522F5D"/>
    <w:rsid w:val="005230C7"/>
    <w:rsid w:val="0052327A"/>
    <w:rsid w:val="00523411"/>
    <w:rsid w:val="00523E24"/>
    <w:rsid w:val="0052404E"/>
    <w:rsid w:val="00524D0F"/>
    <w:rsid w:val="00525096"/>
    <w:rsid w:val="00525190"/>
    <w:rsid w:val="00525763"/>
    <w:rsid w:val="00525D10"/>
    <w:rsid w:val="00525DE5"/>
    <w:rsid w:val="005261E8"/>
    <w:rsid w:val="00526335"/>
    <w:rsid w:val="0052652E"/>
    <w:rsid w:val="00526797"/>
    <w:rsid w:val="005268C0"/>
    <w:rsid w:val="00527C5C"/>
    <w:rsid w:val="00527FA4"/>
    <w:rsid w:val="00530131"/>
    <w:rsid w:val="005305B6"/>
    <w:rsid w:val="00530682"/>
    <w:rsid w:val="00531437"/>
    <w:rsid w:val="005318D4"/>
    <w:rsid w:val="005318DB"/>
    <w:rsid w:val="00532B62"/>
    <w:rsid w:val="00532B9E"/>
    <w:rsid w:val="005332C0"/>
    <w:rsid w:val="005332EA"/>
    <w:rsid w:val="0053397A"/>
    <w:rsid w:val="00533E25"/>
    <w:rsid w:val="00534B7B"/>
    <w:rsid w:val="00535087"/>
    <w:rsid w:val="0053575A"/>
    <w:rsid w:val="00535A1F"/>
    <w:rsid w:val="00535FF0"/>
    <w:rsid w:val="0053641C"/>
    <w:rsid w:val="00536B46"/>
    <w:rsid w:val="00536DE2"/>
    <w:rsid w:val="005373D3"/>
    <w:rsid w:val="00540B4A"/>
    <w:rsid w:val="00540EDD"/>
    <w:rsid w:val="00540FDB"/>
    <w:rsid w:val="00541A37"/>
    <w:rsid w:val="00541F46"/>
    <w:rsid w:val="005422BF"/>
    <w:rsid w:val="005422F1"/>
    <w:rsid w:val="005423BC"/>
    <w:rsid w:val="005427B1"/>
    <w:rsid w:val="005432B5"/>
    <w:rsid w:val="00543AC0"/>
    <w:rsid w:val="00544C5E"/>
    <w:rsid w:val="0054507A"/>
    <w:rsid w:val="0054518B"/>
    <w:rsid w:val="005455E6"/>
    <w:rsid w:val="005460ED"/>
    <w:rsid w:val="00547257"/>
    <w:rsid w:val="005473F7"/>
    <w:rsid w:val="00547CC0"/>
    <w:rsid w:val="0055010F"/>
    <w:rsid w:val="0055098E"/>
    <w:rsid w:val="00550C42"/>
    <w:rsid w:val="00550C88"/>
    <w:rsid w:val="00550D34"/>
    <w:rsid w:val="00550FF9"/>
    <w:rsid w:val="005510E9"/>
    <w:rsid w:val="00551E3B"/>
    <w:rsid w:val="00552A4C"/>
    <w:rsid w:val="00552E1E"/>
    <w:rsid w:val="00553099"/>
    <w:rsid w:val="0055319F"/>
    <w:rsid w:val="005537FE"/>
    <w:rsid w:val="0055459F"/>
    <w:rsid w:val="00555ECF"/>
    <w:rsid w:val="0055636C"/>
    <w:rsid w:val="00556442"/>
    <w:rsid w:val="0055648A"/>
    <w:rsid w:val="00556A37"/>
    <w:rsid w:val="00556E9A"/>
    <w:rsid w:val="00557E92"/>
    <w:rsid w:val="00561AB8"/>
    <w:rsid w:val="005621CB"/>
    <w:rsid w:val="00562334"/>
    <w:rsid w:val="00564DF8"/>
    <w:rsid w:val="0056520F"/>
    <w:rsid w:val="00565383"/>
    <w:rsid w:val="005654E7"/>
    <w:rsid w:val="0056697C"/>
    <w:rsid w:val="0056715B"/>
    <w:rsid w:val="005672C3"/>
    <w:rsid w:val="005679B9"/>
    <w:rsid w:val="00567E3D"/>
    <w:rsid w:val="00570242"/>
    <w:rsid w:val="005715C4"/>
    <w:rsid w:val="00571A62"/>
    <w:rsid w:val="005720F1"/>
    <w:rsid w:val="00572D82"/>
    <w:rsid w:val="00572DB7"/>
    <w:rsid w:val="00572F99"/>
    <w:rsid w:val="005738AB"/>
    <w:rsid w:val="005739E0"/>
    <w:rsid w:val="00574119"/>
    <w:rsid w:val="005744D6"/>
    <w:rsid w:val="00574A31"/>
    <w:rsid w:val="00574B86"/>
    <w:rsid w:val="00574EC8"/>
    <w:rsid w:val="005755D9"/>
    <w:rsid w:val="00575852"/>
    <w:rsid w:val="00576EF0"/>
    <w:rsid w:val="00577900"/>
    <w:rsid w:val="00577A1A"/>
    <w:rsid w:val="00580025"/>
    <w:rsid w:val="00580265"/>
    <w:rsid w:val="0058088C"/>
    <w:rsid w:val="00580984"/>
    <w:rsid w:val="005811A8"/>
    <w:rsid w:val="00581229"/>
    <w:rsid w:val="005816ED"/>
    <w:rsid w:val="005826F8"/>
    <w:rsid w:val="0058395E"/>
    <w:rsid w:val="00583DFC"/>
    <w:rsid w:val="0058420A"/>
    <w:rsid w:val="005843CB"/>
    <w:rsid w:val="005844D6"/>
    <w:rsid w:val="005849A3"/>
    <w:rsid w:val="00585797"/>
    <w:rsid w:val="00585CB3"/>
    <w:rsid w:val="00585FDD"/>
    <w:rsid w:val="00586928"/>
    <w:rsid w:val="00586A31"/>
    <w:rsid w:val="005877DF"/>
    <w:rsid w:val="005909AB"/>
    <w:rsid w:val="00590A9C"/>
    <w:rsid w:val="00590E46"/>
    <w:rsid w:val="00590F9E"/>
    <w:rsid w:val="0059265A"/>
    <w:rsid w:val="00593F26"/>
    <w:rsid w:val="00594678"/>
    <w:rsid w:val="0059481F"/>
    <w:rsid w:val="00595891"/>
    <w:rsid w:val="00595C07"/>
    <w:rsid w:val="00595EF9"/>
    <w:rsid w:val="005963D5"/>
    <w:rsid w:val="00596957"/>
    <w:rsid w:val="00596B7D"/>
    <w:rsid w:val="0059709C"/>
    <w:rsid w:val="005A0505"/>
    <w:rsid w:val="005A082E"/>
    <w:rsid w:val="005A0865"/>
    <w:rsid w:val="005A08DD"/>
    <w:rsid w:val="005A11B6"/>
    <w:rsid w:val="005A1342"/>
    <w:rsid w:val="005A1871"/>
    <w:rsid w:val="005A28A6"/>
    <w:rsid w:val="005A292F"/>
    <w:rsid w:val="005A2A12"/>
    <w:rsid w:val="005A3233"/>
    <w:rsid w:val="005A3D56"/>
    <w:rsid w:val="005A4BCE"/>
    <w:rsid w:val="005A56A2"/>
    <w:rsid w:val="005A6CA8"/>
    <w:rsid w:val="005A6F2F"/>
    <w:rsid w:val="005A75E9"/>
    <w:rsid w:val="005B093B"/>
    <w:rsid w:val="005B0BC3"/>
    <w:rsid w:val="005B0C7E"/>
    <w:rsid w:val="005B12BC"/>
    <w:rsid w:val="005B14EF"/>
    <w:rsid w:val="005B1943"/>
    <w:rsid w:val="005B1D34"/>
    <w:rsid w:val="005B1F98"/>
    <w:rsid w:val="005B2134"/>
    <w:rsid w:val="005B3651"/>
    <w:rsid w:val="005B3E17"/>
    <w:rsid w:val="005B3E94"/>
    <w:rsid w:val="005B5728"/>
    <w:rsid w:val="005B6A58"/>
    <w:rsid w:val="005B7141"/>
    <w:rsid w:val="005B7168"/>
    <w:rsid w:val="005B752C"/>
    <w:rsid w:val="005C03A2"/>
    <w:rsid w:val="005C146D"/>
    <w:rsid w:val="005C16CE"/>
    <w:rsid w:val="005C2394"/>
    <w:rsid w:val="005C2C71"/>
    <w:rsid w:val="005C2E33"/>
    <w:rsid w:val="005C3B00"/>
    <w:rsid w:val="005C40E1"/>
    <w:rsid w:val="005C45E2"/>
    <w:rsid w:val="005C4776"/>
    <w:rsid w:val="005C4DCA"/>
    <w:rsid w:val="005C5109"/>
    <w:rsid w:val="005C682E"/>
    <w:rsid w:val="005C6B11"/>
    <w:rsid w:val="005C7E43"/>
    <w:rsid w:val="005D0666"/>
    <w:rsid w:val="005D09DC"/>
    <w:rsid w:val="005D0B3A"/>
    <w:rsid w:val="005D0D3D"/>
    <w:rsid w:val="005D16E1"/>
    <w:rsid w:val="005D1AE6"/>
    <w:rsid w:val="005D1CB5"/>
    <w:rsid w:val="005D1CBD"/>
    <w:rsid w:val="005D22B5"/>
    <w:rsid w:val="005D2649"/>
    <w:rsid w:val="005D26FC"/>
    <w:rsid w:val="005D29DC"/>
    <w:rsid w:val="005D2F58"/>
    <w:rsid w:val="005D32DA"/>
    <w:rsid w:val="005D3885"/>
    <w:rsid w:val="005D4911"/>
    <w:rsid w:val="005D5DF8"/>
    <w:rsid w:val="005D5FE0"/>
    <w:rsid w:val="005D6860"/>
    <w:rsid w:val="005D7002"/>
    <w:rsid w:val="005D73A4"/>
    <w:rsid w:val="005D78C4"/>
    <w:rsid w:val="005D7F5C"/>
    <w:rsid w:val="005E010C"/>
    <w:rsid w:val="005E022F"/>
    <w:rsid w:val="005E0D25"/>
    <w:rsid w:val="005E1254"/>
    <w:rsid w:val="005E19F8"/>
    <w:rsid w:val="005E2A0C"/>
    <w:rsid w:val="005E3921"/>
    <w:rsid w:val="005E46DF"/>
    <w:rsid w:val="005E4AA5"/>
    <w:rsid w:val="005E50B4"/>
    <w:rsid w:val="005E5C08"/>
    <w:rsid w:val="005E5E14"/>
    <w:rsid w:val="005E63E5"/>
    <w:rsid w:val="005E6F96"/>
    <w:rsid w:val="005E728F"/>
    <w:rsid w:val="005E7847"/>
    <w:rsid w:val="005F08FC"/>
    <w:rsid w:val="005F0AE4"/>
    <w:rsid w:val="005F0B95"/>
    <w:rsid w:val="005F0C53"/>
    <w:rsid w:val="005F1308"/>
    <w:rsid w:val="005F1585"/>
    <w:rsid w:val="005F1636"/>
    <w:rsid w:val="005F2AFA"/>
    <w:rsid w:val="005F2E8B"/>
    <w:rsid w:val="005F48BD"/>
    <w:rsid w:val="005F4D4D"/>
    <w:rsid w:val="005F4ED2"/>
    <w:rsid w:val="005F505C"/>
    <w:rsid w:val="005F5769"/>
    <w:rsid w:val="005F57EA"/>
    <w:rsid w:val="005F64EB"/>
    <w:rsid w:val="005F654F"/>
    <w:rsid w:val="005F6A9F"/>
    <w:rsid w:val="005F6B8D"/>
    <w:rsid w:val="005F6D65"/>
    <w:rsid w:val="005F7688"/>
    <w:rsid w:val="005F77CB"/>
    <w:rsid w:val="00600176"/>
    <w:rsid w:val="006006C0"/>
    <w:rsid w:val="00600BA1"/>
    <w:rsid w:val="00601633"/>
    <w:rsid w:val="00602D15"/>
    <w:rsid w:val="00602D7E"/>
    <w:rsid w:val="00603AF9"/>
    <w:rsid w:val="00603C3F"/>
    <w:rsid w:val="006042A0"/>
    <w:rsid w:val="006044E4"/>
    <w:rsid w:val="006048DB"/>
    <w:rsid w:val="00604B14"/>
    <w:rsid w:val="00604EBC"/>
    <w:rsid w:val="006056EC"/>
    <w:rsid w:val="00605E59"/>
    <w:rsid w:val="0060668E"/>
    <w:rsid w:val="00606848"/>
    <w:rsid w:val="00607024"/>
    <w:rsid w:val="006070FE"/>
    <w:rsid w:val="0060739D"/>
    <w:rsid w:val="00607AC5"/>
    <w:rsid w:val="006108FD"/>
    <w:rsid w:val="00610C4B"/>
    <w:rsid w:val="00610DA2"/>
    <w:rsid w:val="00613D51"/>
    <w:rsid w:val="00613E1F"/>
    <w:rsid w:val="00614407"/>
    <w:rsid w:val="0061518D"/>
    <w:rsid w:val="006153DE"/>
    <w:rsid w:val="006154F0"/>
    <w:rsid w:val="00615865"/>
    <w:rsid w:val="00616331"/>
    <w:rsid w:val="00616849"/>
    <w:rsid w:val="00616B55"/>
    <w:rsid w:val="00616C76"/>
    <w:rsid w:val="00617C9D"/>
    <w:rsid w:val="00617D24"/>
    <w:rsid w:val="006204D5"/>
    <w:rsid w:val="006207FA"/>
    <w:rsid w:val="00620B08"/>
    <w:rsid w:val="00620F97"/>
    <w:rsid w:val="006211EB"/>
    <w:rsid w:val="00621671"/>
    <w:rsid w:val="00621B33"/>
    <w:rsid w:val="00621E38"/>
    <w:rsid w:val="00622909"/>
    <w:rsid w:val="006231EA"/>
    <w:rsid w:val="00623313"/>
    <w:rsid w:val="00623323"/>
    <w:rsid w:val="00623470"/>
    <w:rsid w:val="00623BAA"/>
    <w:rsid w:val="00623BFE"/>
    <w:rsid w:val="00624497"/>
    <w:rsid w:val="0062517D"/>
    <w:rsid w:val="00625977"/>
    <w:rsid w:val="00625FFD"/>
    <w:rsid w:val="006267FF"/>
    <w:rsid w:val="00627D7C"/>
    <w:rsid w:val="0063057E"/>
    <w:rsid w:val="00631587"/>
    <w:rsid w:val="006316D9"/>
    <w:rsid w:val="00632076"/>
    <w:rsid w:val="0063217D"/>
    <w:rsid w:val="0063268C"/>
    <w:rsid w:val="006328BC"/>
    <w:rsid w:val="00633D29"/>
    <w:rsid w:val="00635F0F"/>
    <w:rsid w:val="00637189"/>
    <w:rsid w:val="006379D3"/>
    <w:rsid w:val="006407FE"/>
    <w:rsid w:val="00640E6E"/>
    <w:rsid w:val="006410B7"/>
    <w:rsid w:val="00641984"/>
    <w:rsid w:val="00641F74"/>
    <w:rsid w:val="00642225"/>
    <w:rsid w:val="00642D2C"/>
    <w:rsid w:val="0064426C"/>
    <w:rsid w:val="00644A3E"/>
    <w:rsid w:val="00645132"/>
    <w:rsid w:val="006458D8"/>
    <w:rsid w:val="00645979"/>
    <w:rsid w:val="00645AF1"/>
    <w:rsid w:val="00645EDF"/>
    <w:rsid w:val="00645FD9"/>
    <w:rsid w:val="00646003"/>
    <w:rsid w:val="006460E2"/>
    <w:rsid w:val="00647397"/>
    <w:rsid w:val="00647428"/>
    <w:rsid w:val="00647B59"/>
    <w:rsid w:val="006504C3"/>
    <w:rsid w:val="0065103C"/>
    <w:rsid w:val="006513FC"/>
    <w:rsid w:val="0065245D"/>
    <w:rsid w:val="006538F0"/>
    <w:rsid w:val="00653DD1"/>
    <w:rsid w:val="00654411"/>
    <w:rsid w:val="00654876"/>
    <w:rsid w:val="00654BDD"/>
    <w:rsid w:val="00655830"/>
    <w:rsid w:val="00655B29"/>
    <w:rsid w:val="006563FF"/>
    <w:rsid w:val="00656638"/>
    <w:rsid w:val="00656828"/>
    <w:rsid w:val="00656D58"/>
    <w:rsid w:val="006579E8"/>
    <w:rsid w:val="006579EF"/>
    <w:rsid w:val="00660825"/>
    <w:rsid w:val="006608D6"/>
    <w:rsid w:val="00660AC0"/>
    <w:rsid w:val="006612BB"/>
    <w:rsid w:val="00661469"/>
    <w:rsid w:val="00661953"/>
    <w:rsid w:val="00661B23"/>
    <w:rsid w:val="006620D9"/>
    <w:rsid w:val="00662975"/>
    <w:rsid w:val="0066306C"/>
    <w:rsid w:val="00663D0F"/>
    <w:rsid w:val="00663FED"/>
    <w:rsid w:val="006641B8"/>
    <w:rsid w:val="00664316"/>
    <w:rsid w:val="0066533D"/>
    <w:rsid w:val="00665837"/>
    <w:rsid w:val="00666709"/>
    <w:rsid w:val="006669B4"/>
    <w:rsid w:val="006674B9"/>
    <w:rsid w:val="00667A71"/>
    <w:rsid w:val="00670502"/>
    <w:rsid w:val="00671225"/>
    <w:rsid w:val="006712A3"/>
    <w:rsid w:val="00671583"/>
    <w:rsid w:val="006719FF"/>
    <w:rsid w:val="00671C2D"/>
    <w:rsid w:val="00671C46"/>
    <w:rsid w:val="0067217A"/>
    <w:rsid w:val="006725A5"/>
    <w:rsid w:val="006725A6"/>
    <w:rsid w:val="006725EA"/>
    <w:rsid w:val="006730F5"/>
    <w:rsid w:val="006731B9"/>
    <w:rsid w:val="006742D2"/>
    <w:rsid w:val="0067490F"/>
    <w:rsid w:val="00674B5C"/>
    <w:rsid w:val="00674C5D"/>
    <w:rsid w:val="006757C8"/>
    <w:rsid w:val="00676756"/>
    <w:rsid w:val="006776DD"/>
    <w:rsid w:val="006778BF"/>
    <w:rsid w:val="00680170"/>
    <w:rsid w:val="006815F3"/>
    <w:rsid w:val="0068259E"/>
    <w:rsid w:val="0068276E"/>
    <w:rsid w:val="00682B4D"/>
    <w:rsid w:val="0068350C"/>
    <w:rsid w:val="00683CE2"/>
    <w:rsid w:val="00684604"/>
    <w:rsid w:val="006846A1"/>
    <w:rsid w:val="00684DE6"/>
    <w:rsid w:val="00685687"/>
    <w:rsid w:val="0068605A"/>
    <w:rsid w:val="006862E6"/>
    <w:rsid w:val="00686AA0"/>
    <w:rsid w:val="00686F92"/>
    <w:rsid w:val="00687FD8"/>
    <w:rsid w:val="006900FC"/>
    <w:rsid w:val="00690864"/>
    <w:rsid w:val="006909F6"/>
    <w:rsid w:val="00690DE8"/>
    <w:rsid w:val="00691248"/>
    <w:rsid w:val="00691C41"/>
    <w:rsid w:val="00691E26"/>
    <w:rsid w:val="006920BD"/>
    <w:rsid w:val="00692535"/>
    <w:rsid w:val="0069341B"/>
    <w:rsid w:val="006939C5"/>
    <w:rsid w:val="006940CF"/>
    <w:rsid w:val="006944C3"/>
    <w:rsid w:val="006957AE"/>
    <w:rsid w:val="00695B40"/>
    <w:rsid w:val="00695C5C"/>
    <w:rsid w:val="00696609"/>
    <w:rsid w:val="00696C6C"/>
    <w:rsid w:val="006975D0"/>
    <w:rsid w:val="00697784"/>
    <w:rsid w:val="006979AC"/>
    <w:rsid w:val="00697D0E"/>
    <w:rsid w:val="00697ECE"/>
    <w:rsid w:val="006A034E"/>
    <w:rsid w:val="006A0593"/>
    <w:rsid w:val="006A06A9"/>
    <w:rsid w:val="006A0CA7"/>
    <w:rsid w:val="006A11C2"/>
    <w:rsid w:val="006A1301"/>
    <w:rsid w:val="006A1401"/>
    <w:rsid w:val="006A1577"/>
    <w:rsid w:val="006A1B0E"/>
    <w:rsid w:val="006A3865"/>
    <w:rsid w:val="006A3A14"/>
    <w:rsid w:val="006A3CE9"/>
    <w:rsid w:val="006A4553"/>
    <w:rsid w:val="006A4BFF"/>
    <w:rsid w:val="006A509C"/>
    <w:rsid w:val="006A5102"/>
    <w:rsid w:val="006A5454"/>
    <w:rsid w:val="006A6B28"/>
    <w:rsid w:val="006A77C5"/>
    <w:rsid w:val="006A7A40"/>
    <w:rsid w:val="006A7DC5"/>
    <w:rsid w:val="006B00F3"/>
    <w:rsid w:val="006B0637"/>
    <w:rsid w:val="006B1584"/>
    <w:rsid w:val="006B1642"/>
    <w:rsid w:val="006B2EA7"/>
    <w:rsid w:val="006B3210"/>
    <w:rsid w:val="006B386E"/>
    <w:rsid w:val="006B40AB"/>
    <w:rsid w:val="006B487E"/>
    <w:rsid w:val="006B4FDA"/>
    <w:rsid w:val="006B5707"/>
    <w:rsid w:val="006B5B27"/>
    <w:rsid w:val="006B6418"/>
    <w:rsid w:val="006C08D1"/>
    <w:rsid w:val="006C0995"/>
    <w:rsid w:val="006C12D5"/>
    <w:rsid w:val="006C1AA7"/>
    <w:rsid w:val="006C1AF5"/>
    <w:rsid w:val="006C1FEF"/>
    <w:rsid w:val="006C3AD7"/>
    <w:rsid w:val="006C4754"/>
    <w:rsid w:val="006C4D45"/>
    <w:rsid w:val="006C592C"/>
    <w:rsid w:val="006C593D"/>
    <w:rsid w:val="006C6168"/>
    <w:rsid w:val="006C61AA"/>
    <w:rsid w:val="006C6816"/>
    <w:rsid w:val="006C7247"/>
    <w:rsid w:val="006C7670"/>
    <w:rsid w:val="006C783C"/>
    <w:rsid w:val="006C7BC9"/>
    <w:rsid w:val="006D019C"/>
    <w:rsid w:val="006D0463"/>
    <w:rsid w:val="006D1FAD"/>
    <w:rsid w:val="006D2068"/>
    <w:rsid w:val="006D211F"/>
    <w:rsid w:val="006D229B"/>
    <w:rsid w:val="006D31E7"/>
    <w:rsid w:val="006D3403"/>
    <w:rsid w:val="006D4D58"/>
    <w:rsid w:val="006D50D4"/>
    <w:rsid w:val="006D59FF"/>
    <w:rsid w:val="006D63C7"/>
    <w:rsid w:val="006D6C40"/>
    <w:rsid w:val="006D7005"/>
    <w:rsid w:val="006D70DA"/>
    <w:rsid w:val="006D731E"/>
    <w:rsid w:val="006D7534"/>
    <w:rsid w:val="006D7DFA"/>
    <w:rsid w:val="006E00F5"/>
    <w:rsid w:val="006E14A9"/>
    <w:rsid w:val="006E182B"/>
    <w:rsid w:val="006E2619"/>
    <w:rsid w:val="006E2AA1"/>
    <w:rsid w:val="006E3B4B"/>
    <w:rsid w:val="006E3D2F"/>
    <w:rsid w:val="006E45FE"/>
    <w:rsid w:val="006E4F47"/>
    <w:rsid w:val="006E67BF"/>
    <w:rsid w:val="006E7252"/>
    <w:rsid w:val="006E75B0"/>
    <w:rsid w:val="006F0135"/>
    <w:rsid w:val="006F0A86"/>
    <w:rsid w:val="006F1634"/>
    <w:rsid w:val="006F23AF"/>
    <w:rsid w:val="006F24BB"/>
    <w:rsid w:val="006F2A01"/>
    <w:rsid w:val="006F2AD2"/>
    <w:rsid w:val="006F3CDD"/>
    <w:rsid w:val="006F3D89"/>
    <w:rsid w:val="006F41C2"/>
    <w:rsid w:val="006F4A64"/>
    <w:rsid w:val="006F4DE8"/>
    <w:rsid w:val="006F5941"/>
    <w:rsid w:val="006F5C53"/>
    <w:rsid w:val="006F5F7D"/>
    <w:rsid w:val="006F65B4"/>
    <w:rsid w:val="006F7A80"/>
    <w:rsid w:val="006F7F3B"/>
    <w:rsid w:val="0070064C"/>
    <w:rsid w:val="00700AD1"/>
    <w:rsid w:val="00701E1B"/>
    <w:rsid w:val="00703899"/>
    <w:rsid w:val="007038EF"/>
    <w:rsid w:val="00703E64"/>
    <w:rsid w:val="007052F4"/>
    <w:rsid w:val="0070533D"/>
    <w:rsid w:val="00705671"/>
    <w:rsid w:val="0070649B"/>
    <w:rsid w:val="00707228"/>
    <w:rsid w:val="00707362"/>
    <w:rsid w:val="007074D5"/>
    <w:rsid w:val="00707B2A"/>
    <w:rsid w:val="0071035E"/>
    <w:rsid w:val="00710D69"/>
    <w:rsid w:val="00711047"/>
    <w:rsid w:val="00711225"/>
    <w:rsid w:val="00712748"/>
    <w:rsid w:val="00712A1A"/>
    <w:rsid w:val="00712FC9"/>
    <w:rsid w:val="0071364A"/>
    <w:rsid w:val="00713AF8"/>
    <w:rsid w:val="0071598C"/>
    <w:rsid w:val="00715DD2"/>
    <w:rsid w:val="007169F8"/>
    <w:rsid w:val="00717177"/>
    <w:rsid w:val="0072016E"/>
    <w:rsid w:val="007201A7"/>
    <w:rsid w:val="0072060C"/>
    <w:rsid w:val="00720F3E"/>
    <w:rsid w:val="00721174"/>
    <w:rsid w:val="00722071"/>
    <w:rsid w:val="00722DC8"/>
    <w:rsid w:val="00723727"/>
    <w:rsid w:val="007241AF"/>
    <w:rsid w:val="00724429"/>
    <w:rsid w:val="00724510"/>
    <w:rsid w:val="00724A06"/>
    <w:rsid w:val="00724EA6"/>
    <w:rsid w:val="0072520B"/>
    <w:rsid w:val="0072547D"/>
    <w:rsid w:val="00726603"/>
    <w:rsid w:val="00726B1E"/>
    <w:rsid w:val="00727387"/>
    <w:rsid w:val="00730774"/>
    <w:rsid w:val="007307D6"/>
    <w:rsid w:val="00731100"/>
    <w:rsid w:val="007318F6"/>
    <w:rsid w:val="00732000"/>
    <w:rsid w:val="00732387"/>
    <w:rsid w:val="0073265B"/>
    <w:rsid w:val="00733451"/>
    <w:rsid w:val="0073386C"/>
    <w:rsid w:val="0073396C"/>
    <w:rsid w:val="00733CF1"/>
    <w:rsid w:val="00733F52"/>
    <w:rsid w:val="007345C8"/>
    <w:rsid w:val="007356F9"/>
    <w:rsid w:val="007358D7"/>
    <w:rsid w:val="00735D64"/>
    <w:rsid w:val="00735E6F"/>
    <w:rsid w:val="00737672"/>
    <w:rsid w:val="00737C5C"/>
    <w:rsid w:val="00737C64"/>
    <w:rsid w:val="00740315"/>
    <w:rsid w:val="007406DA"/>
    <w:rsid w:val="00740792"/>
    <w:rsid w:val="00740950"/>
    <w:rsid w:val="00740CCD"/>
    <w:rsid w:val="00740DCA"/>
    <w:rsid w:val="00740E1E"/>
    <w:rsid w:val="00740F1D"/>
    <w:rsid w:val="0074145F"/>
    <w:rsid w:val="007415CE"/>
    <w:rsid w:val="007417C7"/>
    <w:rsid w:val="007420A6"/>
    <w:rsid w:val="00742A49"/>
    <w:rsid w:val="0074313D"/>
    <w:rsid w:val="007433DD"/>
    <w:rsid w:val="00743875"/>
    <w:rsid w:val="00743B31"/>
    <w:rsid w:val="00744039"/>
    <w:rsid w:val="00744451"/>
    <w:rsid w:val="00744FDD"/>
    <w:rsid w:val="0074576F"/>
    <w:rsid w:val="00745D10"/>
    <w:rsid w:val="00746066"/>
    <w:rsid w:val="00746F75"/>
    <w:rsid w:val="00747851"/>
    <w:rsid w:val="00747A0A"/>
    <w:rsid w:val="00747B76"/>
    <w:rsid w:val="00747EDD"/>
    <w:rsid w:val="0075031B"/>
    <w:rsid w:val="00750AA5"/>
    <w:rsid w:val="00750C28"/>
    <w:rsid w:val="00750EAB"/>
    <w:rsid w:val="00751506"/>
    <w:rsid w:val="00751BC5"/>
    <w:rsid w:val="007521E3"/>
    <w:rsid w:val="00752B49"/>
    <w:rsid w:val="00753483"/>
    <w:rsid w:val="0075375F"/>
    <w:rsid w:val="0075377A"/>
    <w:rsid w:val="00753A35"/>
    <w:rsid w:val="007540FB"/>
    <w:rsid w:val="007543F6"/>
    <w:rsid w:val="007550D0"/>
    <w:rsid w:val="007553F6"/>
    <w:rsid w:val="00755E44"/>
    <w:rsid w:val="00757462"/>
    <w:rsid w:val="007575F1"/>
    <w:rsid w:val="00760069"/>
    <w:rsid w:val="00760B25"/>
    <w:rsid w:val="00761403"/>
    <w:rsid w:val="007616EE"/>
    <w:rsid w:val="0076187E"/>
    <w:rsid w:val="0076195B"/>
    <w:rsid w:val="00761B2F"/>
    <w:rsid w:val="00761B59"/>
    <w:rsid w:val="00762687"/>
    <w:rsid w:val="00762851"/>
    <w:rsid w:val="00762890"/>
    <w:rsid w:val="00762AD9"/>
    <w:rsid w:val="00762E71"/>
    <w:rsid w:val="00762EF9"/>
    <w:rsid w:val="00763C60"/>
    <w:rsid w:val="00765BB3"/>
    <w:rsid w:val="00765DFA"/>
    <w:rsid w:val="00766577"/>
    <w:rsid w:val="0076697F"/>
    <w:rsid w:val="00766FF9"/>
    <w:rsid w:val="00767470"/>
    <w:rsid w:val="007676B0"/>
    <w:rsid w:val="00767861"/>
    <w:rsid w:val="007702E3"/>
    <w:rsid w:val="0077032C"/>
    <w:rsid w:val="00770F41"/>
    <w:rsid w:val="0077190F"/>
    <w:rsid w:val="00771B01"/>
    <w:rsid w:val="00771DE9"/>
    <w:rsid w:val="00771F25"/>
    <w:rsid w:val="0077352E"/>
    <w:rsid w:val="00773833"/>
    <w:rsid w:val="007746AB"/>
    <w:rsid w:val="00774C35"/>
    <w:rsid w:val="00775FF3"/>
    <w:rsid w:val="00776A6E"/>
    <w:rsid w:val="00776D52"/>
    <w:rsid w:val="00777A74"/>
    <w:rsid w:val="0078036E"/>
    <w:rsid w:val="007805A6"/>
    <w:rsid w:val="00781CA2"/>
    <w:rsid w:val="00781CDC"/>
    <w:rsid w:val="00781F6E"/>
    <w:rsid w:val="00781FFE"/>
    <w:rsid w:val="0078252C"/>
    <w:rsid w:val="007827B4"/>
    <w:rsid w:val="00782CDD"/>
    <w:rsid w:val="00783E3F"/>
    <w:rsid w:val="00784010"/>
    <w:rsid w:val="00784385"/>
    <w:rsid w:val="0078454B"/>
    <w:rsid w:val="00784ED6"/>
    <w:rsid w:val="00785C72"/>
    <w:rsid w:val="007869D9"/>
    <w:rsid w:val="00786B35"/>
    <w:rsid w:val="00786E66"/>
    <w:rsid w:val="0078708D"/>
    <w:rsid w:val="007875EA"/>
    <w:rsid w:val="007877DF"/>
    <w:rsid w:val="00787E5F"/>
    <w:rsid w:val="00787E68"/>
    <w:rsid w:val="00787E7C"/>
    <w:rsid w:val="007907B7"/>
    <w:rsid w:val="007909E2"/>
    <w:rsid w:val="00791270"/>
    <w:rsid w:val="00791767"/>
    <w:rsid w:val="00792000"/>
    <w:rsid w:val="00792B59"/>
    <w:rsid w:val="007940E9"/>
    <w:rsid w:val="00794C59"/>
    <w:rsid w:val="00796358"/>
    <w:rsid w:val="00796AA6"/>
    <w:rsid w:val="00796EB3"/>
    <w:rsid w:val="007977E4"/>
    <w:rsid w:val="007A0E89"/>
    <w:rsid w:val="007A1A81"/>
    <w:rsid w:val="007A2D3B"/>
    <w:rsid w:val="007A2DB6"/>
    <w:rsid w:val="007A32C3"/>
    <w:rsid w:val="007A4AA6"/>
    <w:rsid w:val="007A4CFF"/>
    <w:rsid w:val="007A4E13"/>
    <w:rsid w:val="007A5572"/>
    <w:rsid w:val="007A5885"/>
    <w:rsid w:val="007A5E39"/>
    <w:rsid w:val="007A6747"/>
    <w:rsid w:val="007A6871"/>
    <w:rsid w:val="007A7056"/>
    <w:rsid w:val="007A7493"/>
    <w:rsid w:val="007B0412"/>
    <w:rsid w:val="007B1045"/>
    <w:rsid w:val="007B127E"/>
    <w:rsid w:val="007B1624"/>
    <w:rsid w:val="007B336C"/>
    <w:rsid w:val="007B33DD"/>
    <w:rsid w:val="007B3796"/>
    <w:rsid w:val="007B461F"/>
    <w:rsid w:val="007B4B4E"/>
    <w:rsid w:val="007B4CC5"/>
    <w:rsid w:val="007B57B9"/>
    <w:rsid w:val="007B60E0"/>
    <w:rsid w:val="007B6179"/>
    <w:rsid w:val="007B6BE3"/>
    <w:rsid w:val="007B716E"/>
    <w:rsid w:val="007B7854"/>
    <w:rsid w:val="007B7CDE"/>
    <w:rsid w:val="007C03E5"/>
    <w:rsid w:val="007C0BA2"/>
    <w:rsid w:val="007C0C29"/>
    <w:rsid w:val="007C133E"/>
    <w:rsid w:val="007C161F"/>
    <w:rsid w:val="007C1CB6"/>
    <w:rsid w:val="007C23A5"/>
    <w:rsid w:val="007C2A43"/>
    <w:rsid w:val="007C3483"/>
    <w:rsid w:val="007C3EF8"/>
    <w:rsid w:val="007C4E51"/>
    <w:rsid w:val="007C5FFA"/>
    <w:rsid w:val="007C62C3"/>
    <w:rsid w:val="007C7182"/>
    <w:rsid w:val="007C762A"/>
    <w:rsid w:val="007C763D"/>
    <w:rsid w:val="007D1885"/>
    <w:rsid w:val="007D1C71"/>
    <w:rsid w:val="007D2639"/>
    <w:rsid w:val="007D2A4B"/>
    <w:rsid w:val="007D2ABB"/>
    <w:rsid w:val="007D30E2"/>
    <w:rsid w:val="007D30F7"/>
    <w:rsid w:val="007D32F2"/>
    <w:rsid w:val="007D3CCF"/>
    <w:rsid w:val="007D3D74"/>
    <w:rsid w:val="007D4889"/>
    <w:rsid w:val="007D4F12"/>
    <w:rsid w:val="007D58BA"/>
    <w:rsid w:val="007D6782"/>
    <w:rsid w:val="007D67E7"/>
    <w:rsid w:val="007D68A0"/>
    <w:rsid w:val="007D6E70"/>
    <w:rsid w:val="007D6FE8"/>
    <w:rsid w:val="007E04C4"/>
    <w:rsid w:val="007E057A"/>
    <w:rsid w:val="007E09FB"/>
    <w:rsid w:val="007E0B67"/>
    <w:rsid w:val="007E19C6"/>
    <w:rsid w:val="007E3653"/>
    <w:rsid w:val="007E398B"/>
    <w:rsid w:val="007E4796"/>
    <w:rsid w:val="007E48D6"/>
    <w:rsid w:val="007E4D34"/>
    <w:rsid w:val="007E4EEB"/>
    <w:rsid w:val="007E5B48"/>
    <w:rsid w:val="007E6656"/>
    <w:rsid w:val="007E727A"/>
    <w:rsid w:val="007E74B5"/>
    <w:rsid w:val="007E7F9E"/>
    <w:rsid w:val="007F04C7"/>
    <w:rsid w:val="007F09BA"/>
    <w:rsid w:val="007F0AC0"/>
    <w:rsid w:val="007F118E"/>
    <w:rsid w:val="007F1BD4"/>
    <w:rsid w:val="007F1FC6"/>
    <w:rsid w:val="007F24CA"/>
    <w:rsid w:val="007F28EA"/>
    <w:rsid w:val="007F2FD5"/>
    <w:rsid w:val="007F31EA"/>
    <w:rsid w:val="007F35AC"/>
    <w:rsid w:val="007F39F7"/>
    <w:rsid w:val="007F42C7"/>
    <w:rsid w:val="007F4526"/>
    <w:rsid w:val="007F4EC3"/>
    <w:rsid w:val="007F5153"/>
    <w:rsid w:val="007F54E1"/>
    <w:rsid w:val="007F55CF"/>
    <w:rsid w:val="007F5603"/>
    <w:rsid w:val="007F5AD8"/>
    <w:rsid w:val="007F5C4F"/>
    <w:rsid w:val="007F5CC7"/>
    <w:rsid w:val="007F5E37"/>
    <w:rsid w:val="007F6728"/>
    <w:rsid w:val="007F6803"/>
    <w:rsid w:val="007F6D18"/>
    <w:rsid w:val="007F6ED8"/>
    <w:rsid w:val="007F76DD"/>
    <w:rsid w:val="007F7F9C"/>
    <w:rsid w:val="0080024E"/>
    <w:rsid w:val="0080029C"/>
    <w:rsid w:val="00800575"/>
    <w:rsid w:val="00800AE0"/>
    <w:rsid w:val="00800B1E"/>
    <w:rsid w:val="00800E51"/>
    <w:rsid w:val="008013C3"/>
    <w:rsid w:val="008019C1"/>
    <w:rsid w:val="00801C0B"/>
    <w:rsid w:val="008022CD"/>
    <w:rsid w:val="008035A4"/>
    <w:rsid w:val="008037C4"/>
    <w:rsid w:val="008042D4"/>
    <w:rsid w:val="00804329"/>
    <w:rsid w:val="008046A2"/>
    <w:rsid w:val="00804809"/>
    <w:rsid w:val="00804C1D"/>
    <w:rsid w:val="00804DC2"/>
    <w:rsid w:val="00804EAF"/>
    <w:rsid w:val="00804EF2"/>
    <w:rsid w:val="0080506C"/>
    <w:rsid w:val="0080601F"/>
    <w:rsid w:val="00806BA6"/>
    <w:rsid w:val="00807A5A"/>
    <w:rsid w:val="00807EE4"/>
    <w:rsid w:val="00810109"/>
    <w:rsid w:val="008107B4"/>
    <w:rsid w:val="00810A47"/>
    <w:rsid w:val="00810DC2"/>
    <w:rsid w:val="00810DC8"/>
    <w:rsid w:val="008115EB"/>
    <w:rsid w:val="00811B73"/>
    <w:rsid w:val="0081208E"/>
    <w:rsid w:val="00812146"/>
    <w:rsid w:val="008133C4"/>
    <w:rsid w:val="00814558"/>
    <w:rsid w:val="0081480E"/>
    <w:rsid w:val="00814BE8"/>
    <w:rsid w:val="008155F0"/>
    <w:rsid w:val="00815653"/>
    <w:rsid w:val="00815E21"/>
    <w:rsid w:val="00816C45"/>
    <w:rsid w:val="008171C4"/>
    <w:rsid w:val="00817E76"/>
    <w:rsid w:val="0082059F"/>
    <w:rsid w:val="008207EC"/>
    <w:rsid w:val="00820B15"/>
    <w:rsid w:val="00820DDD"/>
    <w:rsid w:val="00821573"/>
    <w:rsid w:val="008217DE"/>
    <w:rsid w:val="00821AA9"/>
    <w:rsid w:val="00822980"/>
    <w:rsid w:val="00824086"/>
    <w:rsid w:val="008240F8"/>
    <w:rsid w:val="0082452C"/>
    <w:rsid w:val="008249B8"/>
    <w:rsid w:val="00824E4F"/>
    <w:rsid w:val="0082517C"/>
    <w:rsid w:val="0082591C"/>
    <w:rsid w:val="00825E52"/>
    <w:rsid w:val="0082606E"/>
    <w:rsid w:val="008269F4"/>
    <w:rsid w:val="00826FEB"/>
    <w:rsid w:val="008274D5"/>
    <w:rsid w:val="0082774F"/>
    <w:rsid w:val="00830060"/>
    <w:rsid w:val="0083088B"/>
    <w:rsid w:val="00830F1B"/>
    <w:rsid w:val="00831728"/>
    <w:rsid w:val="00832D4F"/>
    <w:rsid w:val="00833065"/>
    <w:rsid w:val="0083329B"/>
    <w:rsid w:val="00833428"/>
    <w:rsid w:val="008337A2"/>
    <w:rsid w:val="008338F4"/>
    <w:rsid w:val="00833F02"/>
    <w:rsid w:val="00834389"/>
    <w:rsid w:val="008346C6"/>
    <w:rsid w:val="00835049"/>
    <w:rsid w:val="008353A9"/>
    <w:rsid w:val="008359F6"/>
    <w:rsid w:val="008363DA"/>
    <w:rsid w:val="0083693B"/>
    <w:rsid w:val="00836B5C"/>
    <w:rsid w:val="008372D5"/>
    <w:rsid w:val="0084003B"/>
    <w:rsid w:val="0084021C"/>
    <w:rsid w:val="008404D3"/>
    <w:rsid w:val="00840638"/>
    <w:rsid w:val="008412C9"/>
    <w:rsid w:val="0084180F"/>
    <w:rsid w:val="00841F4E"/>
    <w:rsid w:val="0084212D"/>
    <w:rsid w:val="00842C81"/>
    <w:rsid w:val="008430C9"/>
    <w:rsid w:val="00843BC5"/>
    <w:rsid w:val="008447FA"/>
    <w:rsid w:val="00844C79"/>
    <w:rsid w:val="00844CC0"/>
    <w:rsid w:val="00845372"/>
    <w:rsid w:val="00846355"/>
    <w:rsid w:val="00846B8E"/>
    <w:rsid w:val="00846F75"/>
    <w:rsid w:val="008474F7"/>
    <w:rsid w:val="0084772D"/>
    <w:rsid w:val="00847D8C"/>
    <w:rsid w:val="00847F75"/>
    <w:rsid w:val="00850E17"/>
    <w:rsid w:val="00851365"/>
    <w:rsid w:val="008518DC"/>
    <w:rsid w:val="00851E02"/>
    <w:rsid w:val="00851F21"/>
    <w:rsid w:val="00852117"/>
    <w:rsid w:val="00852591"/>
    <w:rsid w:val="00852B57"/>
    <w:rsid w:val="00852BCC"/>
    <w:rsid w:val="0085405C"/>
    <w:rsid w:val="008541EA"/>
    <w:rsid w:val="00854300"/>
    <w:rsid w:val="0085479E"/>
    <w:rsid w:val="00854BD1"/>
    <w:rsid w:val="00854C09"/>
    <w:rsid w:val="00855034"/>
    <w:rsid w:val="00855935"/>
    <w:rsid w:val="008565ED"/>
    <w:rsid w:val="00857AD8"/>
    <w:rsid w:val="00860085"/>
    <w:rsid w:val="008600A9"/>
    <w:rsid w:val="00860407"/>
    <w:rsid w:val="00860A0C"/>
    <w:rsid w:val="00861089"/>
    <w:rsid w:val="00862F25"/>
    <w:rsid w:val="00863403"/>
    <w:rsid w:val="008636D0"/>
    <w:rsid w:val="00863DBC"/>
    <w:rsid w:val="00864100"/>
    <w:rsid w:val="00864D79"/>
    <w:rsid w:val="008652A4"/>
    <w:rsid w:val="008669FA"/>
    <w:rsid w:val="00866D0D"/>
    <w:rsid w:val="00867FE2"/>
    <w:rsid w:val="008700B6"/>
    <w:rsid w:val="00870FC9"/>
    <w:rsid w:val="0087106E"/>
    <w:rsid w:val="00871881"/>
    <w:rsid w:val="008732A7"/>
    <w:rsid w:val="008736AB"/>
    <w:rsid w:val="008736B4"/>
    <w:rsid w:val="00873E07"/>
    <w:rsid w:val="00874C7A"/>
    <w:rsid w:val="0087532C"/>
    <w:rsid w:val="00875409"/>
    <w:rsid w:val="008757FA"/>
    <w:rsid w:val="00875CFB"/>
    <w:rsid w:val="00875D80"/>
    <w:rsid w:val="00875F6D"/>
    <w:rsid w:val="0087622D"/>
    <w:rsid w:val="0087773B"/>
    <w:rsid w:val="00877937"/>
    <w:rsid w:val="00880B4B"/>
    <w:rsid w:val="00881022"/>
    <w:rsid w:val="00881275"/>
    <w:rsid w:val="008816B6"/>
    <w:rsid w:val="00881796"/>
    <w:rsid w:val="00882318"/>
    <w:rsid w:val="008825FF"/>
    <w:rsid w:val="00882899"/>
    <w:rsid w:val="00884B79"/>
    <w:rsid w:val="00885699"/>
    <w:rsid w:val="00885D9D"/>
    <w:rsid w:val="00885DA3"/>
    <w:rsid w:val="008860EC"/>
    <w:rsid w:val="008865C8"/>
    <w:rsid w:val="00886668"/>
    <w:rsid w:val="00886ADB"/>
    <w:rsid w:val="00887F94"/>
    <w:rsid w:val="0089011A"/>
    <w:rsid w:val="00890EEA"/>
    <w:rsid w:val="00891548"/>
    <w:rsid w:val="00892C37"/>
    <w:rsid w:val="00893437"/>
    <w:rsid w:val="0089391B"/>
    <w:rsid w:val="0089450D"/>
    <w:rsid w:val="008948BC"/>
    <w:rsid w:val="00894BF8"/>
    <w:rsid w:val="00894F57"/>
    <w:rsid w:val="00895A69"/>
    <w:rsid w:val="00895D55"/>
    <w:rsid w:val="0089646C"/>
    <w:rsid w:val="0089696E"/>
    <w:rsid w:val="008973CE"/>
    <w:rsid w:val="0089791C"/>
    <w:rsid w:val="008A1F1D"/>
    <w:rsid w:val="008A27C8"/>
    <w:rsid w:val="008A2A52"/>
    <w:rsid w:val="008A2EF8"/>
    <w:rsid w:val="008A363F"/>
    <w:rsid w:val="008A374B"/>
    <w:rsid w:val="008A3EDE"/>
    <w:rsid w:val="008A3F6B"/>
    <w:rsid w:val="008A4481"/>
    <w:rsid w:val="008A48AC"/>
    <w:rsid w:val="008A4981"/>
    <w:rsid w:val="008A5524"/>
    <w:rsid w:val="008A5C0A"/>
    <w:rsid w:val="008A5E80"/>
    <w:rsid w:val="008A5FC8"/>
    <w:rsid w:val="008A6A50"/>
    <w:rsid w:val="008A7936"/>
    <w:rsid w:val="008A7A26"/>
    <w:rsid w:val="008A7A27"/>
    <w:rsid w:val="008B0095"/>
    <w:rsid w:val="008B01D5"/>
    <w:rsid w:val="008B0F47"/>
    <w:rsid w:val="008B110C"/>
    <w:rsid w:val="008B16B3"/>
    <w:rsid w:val="008B26C1"/>
    <w:rsid w:val="008B271B"/>
    <w:rsid w:val="008B29C6"/>
    <w:rsid w:val="008B2CF6"/>
    <w:rsid w:val="008B2EBF"/>
    <w:rsid w:val="008B3F27"/>
    <w:rsid w:val="008B5587"/>
    <w:rsid w:val="008B5E25"/>
    <w:rsid w:val="008B68F8"/>
    <w:rsid w:val="008B6C1D"/>
    <w:rsid w:val="008C0D31"/>
    <w:rsid w:val="008C1C9B"/>
    <w:rsid w:val="008C24FF"/>
    <w:rsid w:val="008C309A"/>
    <w:rsid w:val="008C33FC"/>
    <w:rsid w:val="008C358A"/>
    <w:rsid w:val="008C3643"/>
    <w:rsid w:val="008C3776"/>
    <w:rsid w:val="008C492A"/>
    <w:rsid w:val="008C4A13"/>
    <w:rsid w:val="008C52FA"/>
    <w:rsid w:val="008C59FA"/>
    <w:rsid w:val="008C5D20"/>
    <w:rsid w:val="008C6C86"/>
    <w:rsid w:val="008C78C4"/>
    <w:rsid w:val="008D01F6"/>
    <w:rsid w:val="008D0A82"/>
    <w:rsid w:val="008D0AE8"/>
    <w:rsid w:val="008D0C0C"/>
    <w:rsid w:val="008D1397"/>
    <w:rsid w:val="008D1650"/>
    <w:rsid w:val="008D1944"/>
    <w:rsid w:val="008D25E1"/>
    <w:rsid w:val="008D3132"/>
    <w:rsid w:val="008D3888"/>
    <w:rsid w:val="008D3C5A"/>
    <w:rsid w:val="008D51D9"/>
    <w:rsid w:val="008D5237"/>
    <w:rsid w:val="008D5725"/>
    <w:rsid w:val="008D5EB3"/>
    <w:rsid w:val="008D7305"/>
    <w:rsid w:val="008D7CDE"/>
    <w:rsid w:val="008D7E8C"/>
    <w:rsid w:val="008E0E3B"/>
    <w:rsid w:val="008E2031"/>
    <w:rsid w:val="008E2AA1"/>
    <w:rsid w:val="008E32A5"/>
    <w:rsid w:val="008E371A"/>
    <w:rsid w:val="008E3C66"/>
    <w:rsid w:val="008E3CE2"/>
    <w:rsid w:val="008E4350"/>
    <w:rsid w:val="008E5AD5"/>
    <w:rsid w:val="008E5C9C"/>
    <w:rsid w:val="008E5E87"/>
    <w:rsid w:val="008E5FF2"/>
    <w:rsid w:val="008E60B3"/>
    <w:rsid w:val="008E6AE5"/>
    <w:rsid w:val="008E6E93"/>
    <w:rsid w:val="008E70CC"/>
    <w:rsid w:val="008E76E5"/>
    <w:rsid w:val="008E78F9"/>
    <w:rsid w:val="008E7D3D"/>
    <w:rsid w:val="008F0EC6"/>
    <w:rsid w:val="008F114E"/>
    <w:rsid w:val="008F199B"/>
    <w:rsid w:val="008F1EE9"/>
    <w:rsid w:val="008F2081"/>
    <w:rsid w:val="008F38AD"/>
    <w:rsid w:val="008F5368"/>
    <w:rsid w:val="008F5B20"/>
    <w:rsid w:val="008F6229"/>
    <w:rsid w:val="008F64AB"/>
    <w:rsid w:val="008F76D7"/>
    <w:rsid w:val="008F7CB5"/>
    <w:rsid w:val="008F7DB6"/>
    <w:rsid w:val="009002E8"/>
    <w:rsid w:val="00900CDD"/>
    <w:rsid w:val="00900D88"/>
    <w:rsid w:val="00901636"/>
    <w:rsid w:val="0090184A"/>
    <w:rsid w:val="00901AD3"/>
    <w:rsid w:val="00901E85"/>
    <w:rsid w:val="00901F98"/>
    <w:rsid w:val="0090239B"/>
    <w:rsid w:val="00902B06"/>
    <w:rsid w:val="009032AE"/>
    <w:rsid w:val="009055C7"/>
    <w:rsid w:val="0090580D"/>
    <w:rsid w:val="00905C08"/>
    <w:rsid w:val="00905D97"/>
    <w:rsid w:val="009062A5"/>
    <w:rsid w:val="00907A7A"/>
    <w:rsid w:val="00910012"/>
    <w:rsid w:val="00910831"/>
    <w:rsid w:val="0091150A"/>
    <w:rsid w:val="00911CF4"/>
    <w:rsid w:val="00912F71"/>
    <w:rsid w:val="0091391C"/>
    <w:rsid w:val="009146CC"/>
    <w:rsid w:val="00914D44"/>
    <w:rsid w:val="00914D68"/>
    <w:rsid w:val="00914E2D"/>
    <w:rsid w:val="0091520F"/>
    <w:rsid w:val="0091565E"/>
    <w:rsid w:val="00915A37"/>
    <w:rsid w:val="00916005"/>
    <w:rsid w:val="0091621B"/>
    <w:rsid w:val="00916D28"/>
    <w:rsid w:val="00917FF4"/>
    <w:rsid w:val="0092028A"/>
    <w:rsid w:val="009207E5"/>
    <w:rsid w:val="0092115A"/>
    <w:rsid w:val="00921AD0"/>
    <w:rsid w:val="00921D3C"/>
    <w:rsid w:val="0092216B"/>
    <w:rsid w:val="0092294D"/>
    <w:rsid w:val="009235A0"/>
    <w:rsid w:val="00923D12"/>
    <w:rsid w:val="00923DA3"/>
    <w:rsid w:val="00923DC4"/>
    <w:rsid w:val="009246CA"/>
    <w:rsid w:val="00924EA7"/>
    <w:rsid w:val="009251F7"/>
    <w:rsid w:val="00925708"/>
    <w:rsid w:val="009259E9"/>
    <w:rsid w:val="0092674D"/>
    <w:rsid w:val="00926981"/>
    <w:rsid w:val="00926A2C"/>
    <w:rsid w:val="00926CC7"/>
    <w:rsid w:val="00927B89"/>
    <w:rsid w:val="0093035D"/>
    <w:rsid w:val="00931279"/>
    <w:rsid w:val="009313F1"/>
    <w:rsid w:val="00931765"/>
    <w:rsid w:val="00931A80"/>
    <w:rsid w:val="00931AAD"/>
    <w:rsid w:val="00932995"/>
    <w:rsid w:val="00932ED7"/>
    <w:rsid w:val="009330A7"/>
    <w:rsid w:val="00933353"/>
    <w:rsid w:val="00933485"/>
    <w:rsid w:val="00933E4A"/>
    <w:rsid w:val="009342A7"/>
    <w:rsid w:val="009342B4"/>
    <w:rsid w:val="00934881"/>
    <w:rsid w:val="00934C38"/>
    <w:rsid w:val="009356B0"/>
    <w:rsid w:val="00935DEC"/>
    <w:rsid w:val="00936F4C"/>
    <w:rsid w:val="00937990"/>
    <w:rsid w:val="00940BD7"/>
    <w:rsid w:val="00940D9B"/>
    <w:rsid w:val="00941178"/>
    <w:rsid w:val="009411F1"/>
    <w:rsid w:val="009412C3"/>
    <w:rsid w:val="00941344"/>
    <w:rsid w:val="0094192E"/>
    <w:rsid w:val="00941B7C"/>
    <w:rsid w:val="00942037"/>
    <w:rsid w:val="0094238E"/>
    <w:rsid w:val="00942B4D"/>
    <w:rsid w:val="00942E73"/>
    <w:rsid w:val="0094390A"/>
    <w:rsid w:val="00944432"/>
    <w:rsid w:val="009446DE"/>
    <w:rsid w:val="00944F61"/>
    <w:rsid w:val="00945132"/>
    <w:rsid w:val="00945166"/>
    <w:rsid w:val="009453CC"/>
    <w:rsid w:val="00945FB1"/>
    <w:rsid w:val="0094699C"/>
    <w:rsid w:val="00946C0B"/>
    <w:rsid w:val="0094772E"/>
    <w:rsid w:val="009477F6"/>
    <w:rsid w:val="00947F38"/>
    <w:rsid w:val="00951241"/>
    <w:rsid w:val="0095191B"/>
    <w:rsid w:val="00952411"/>
    <w:rsid w:val="00952829"/>
    <w:rsid w:val="00952A54"/>
    <w:rsid w:val="0095355F"/>
    <w:rsid w:val="00953EA5"/>
    <w:rsid w:val="009542F7"/>
    <w:rsid w:val="009543E2"/>
    <w:rsid w:val="0095555B"/>
    <w:rsid w:val="00955994"/>
    <w:rsid w:val="0095615D"/>
    <w:rsid w:val="009565E2"/>
    <w:rsid w:val="00956DCB"/>
    <w:rsid w:val="00957CB1"/>
    <w:rsid w:val="00960A35"/>
    <w:rsid w:val="00961440"/>
    <w:rsid w:val="0096315F"/>
    <w:rsid w:val="009636D0"/>
    <w:rsid w:val="00965F93"/>
    <w:rsid w:val="00966567"/>
    <w:rsid w:val="0096681D"/>
    <w:rsid w:val="00966B2D"/>
    <w:rsid w:val="009675E9"/>
    <w:rsid w:val="00967694"/>
    <w:rsid w:val="009677BD"/>
    <w:rsid w:val="009700F0"/>
    <w:rsid w:val="00970A84"/>
    <w:rsid w:val="00971319"/>
    <w:rsid w:val="009727C1"/>
    <w:rsid w:val="009728D5"/>
    <w:rsid w:val="00972BC8"/>
    <w:rsid w:val="009735C2"/>
    <w:rsid w:val="0097362D"/>
    <w:rsid w:val="00973743"/>
    <w:rsid w:val="00973AF0"/>
    <w:rsid w:val="0097405F"/>
    <w:rsid w:val="0097616B"/>
    <w:rsid w:val="009763D5"/>
    <w:rsid w:val="009767D3"/>
    <w:rsid w:val="009769B9"/>
    <w:rsid w:val="00976EBA"/>
    <w:rsid w:val="00977381"/>
    <w:rsid w:val="00977D61"/>
    <w:rsid w:val="00977E9B"/>
    <w:rsid w:val="009800A5"/>
    <w:rsid w:val="00980357"/>
    <w:rsid w:val="00980680"/>
    <w:rsid w:val="00980E64"/>
    <w:rsid w:val="00981201"/>
    <w:rsid w:val="00981931"/>
    <w:rsid w:val="00981C07"/>
    <w:rsid w:val="00982118"/>
    <w:rsid w:val="00983510"/>
    <w:rsid w:val="00983588"/>
    <w:rsid w:val="00984147"/>
    <w:rsid w:val="009844F7"/>
    <w:rsid w:val="00984DB2"/>
    <w:rsid w:val="0098572B"/>
    <w:rsid w:val="00985732"/>
    <w:rsid w:val="00986028"/>
    <w:rsid w:val="00986719"/>
    <w:rsid w:val="00986D07"/>
    <w:rsid w:val="00986DAE"/>
    <w:rsid w:val="0098717E"/>
    <w:rsid w:val="00990632"/>
    <w:rsid w:val="00990728"/>
    <w:rsid w:val="00990767"/>
    <w:rsid w:val="00990E09"/>
    <w:rsid w:val="00990F90"/>
    <w:rsid w:val="0099105B"/>
    <w:rsid w:val="009915AF"/>
    <w:rsid w:val="0099168E"/>
    <w:rsid w:val="009923DC"/>
    <w:rsid w:val="00993317"/>
    <w:rsid w:val="00993321"/>
    <w:rsid w:val="00993880"/>
    <w:rsid w:val="00993CAF"/>
    <w:rsid w:val="00993EE8"/>
    <w:rsid w:val="0099405B"/>
    <w:rsid w:val="00994C61"/>
    <w:rsid w:val="00994E10"/>
    <w:rsid w:val="00994ED2"/>
    <w:rsid w:val="00995253"/>
    <w:rsid w:val="00995B08"/>
    <w:rsid w:val="00995C5D"/>
    <w:rsid w:val="0099629D"/>
    <w:rsid w:val="0099685D"/>
    <w:rsid w:val="00997160"/>
    <w:rsid w:val="00997494"/>
    <w:rsid w:val="00997A6E"/>
    <w:rsid w:val="009A0105"/>
    <w:rsid w:val="009A0EFD"/>
    <w:rsid w:val="009A0F01"/>
    <w:rsid w:val="009A11E4"/>
    <w:rsid w:val="009A14E0"/>
    <w:rsid w:val="009A1779"/>
    <w:rsid w:val="009A1B0B"/>
    <w:rsid w:val="009A212A"/>
    <w:rsid w:val="009A2473"/>
    <w:rsid w:val="009A29EE"/>
    <w:rsid w:val="009A3450"/>
    <w:rsid w:val="009A3943"/>
    <w:rsid w:val="009A482A"/>
    <w:rsid w:val="009A5313"/>
    <w:rsid w:val="009A5544"/>
    <w:rsid w:val="009A599F"/>
    <w:rsid w:val="009A5B14"/>
    <w:rsid w:val="009A72B4"/>
    <w:rsid w:val="009A773B"/>
    <w:rsid w:val="009B0AE4"/>
    <w:rsid w:val="009B13E0"/>
    <w:rsid w:val="009B1A3C"/>
    <w:rsid w:val="009B1DCD"/>
    <w:rsid w:val="009B2657"/>
    <w:rsid w:val="009B2AE9"/>
    <w:rsid w:val="009B31C1"/>
    <w:rsid w:val="009B3709"/>
    <w:rsid w:val="009B3BDA"/>
    <w:rsid w:val="009B3DD5"/>
    <w:rsid w:val="009B4186"/>
    <w:rsid w:val="009B535D"/>
    <w:rsid w:val="009B565C"/>
    <w:rsid w:val="009B5CCB"/>
    <w:rsid w:val="009B6913"/>
    <w:rsid w:val="009B6AF3"/>
    <w:rsid w:val="009B6B24"/>
    <w:rsid w:val="009B7725"/>
    <w:rsid w:val="009B7CE0"/>
    <w:rsid w:val="009B7DEE"/>
    <w:rsid w:val="009B7E80"/>
    <w:rsid w:val="009C02E2"/>
    <w:rsid w:val="009C034E"/>
    <w:rsid w:val="009C0823"/>
    <w:rsid w:val="009C1A44"/>
    <w:rsid w:val="009C1A5D"/>
    <w:rsid w:val="009C1AEC"/>
    <w:rsid w:val="009C1E1D"/>
    <w:rsid w:val="009C23DF"/>
    <w:rsid w:val="009C2F16"/>
    <w:rsid w:val="009C36FB"/>
    <w:rsid w:val="009C3821"/>
    <w:rsid w:val="009C393E"/>
    <w:rsid w:val="009C3E55"/>
    <w:rsid w:val="009C48EC"/>
    <w:rsid w:val="009C565F"/>
    <w:rsid w:val="009C58BC"/>
    <w:rsid w:val="009C5D47"/>
    <w:rsid w:val="009C6447"/>
    <w:rsid w:val="009C6521"/>
    <w:rsid w:val="009C6B99"/>
    <w:rsid w:val="009C6EA0"/>
    <w:rsid w:val="009C6EE7"/>
    <w:rsid w:val="009C6FCE"/>
    <w:rsid w:val="009C6FEE"/>
    <w:rsid w:val="009C72F9"/>
    <w:rsid w:val="009C7849"/>
    <w:rsid w:val="009D037F"/>
    <w:rsid w:val="009D0780"/>
    <w:rsid w:val="009D0E42"/>
    <w:rsid w:val="009D111B"/>
    <w:rsid w:val="009D1518"/>
    <w:rsid w:val="009D1BAC"/>
    <w:rsid w:val="009D1F7D"/>
    <w:rsid w:val="009D23D0"/>
    <w:rsid w:val="009D27CF"/>
    <w:rsid w:val="009D35FB"/>
    <w:rsid w:val="009D3CB5"/>
    <w:rsid w:val="009D3D9C"/>
    <w:rsid w:val="009D446F"/>
    <w:rsid w:val="009D47C6"/>
    <w:rsid w:val="009D546D"/>
    <w:rsid w:val="009D553A"/>
    <w:rsid w:val="009D5B22"/>
    <w:rsid w:val="009D5EDA"/>
    <w:rsid w:val="009D5EEB"/>
    <w:rsid w:val="009D627C"/>
    <w:rsid w:val="009D63E0"/>
    <w:rsid w:val="009D65DA"/>
    <w:rsid w:val="009D6CB2"/>
    <w:rsid w:val="009D7B30"/>
    <w:rsid w:val="009E00A5"/>
    <w:rsid w:val="009E0E99"/>
    <w:rsid w:val="009E0FEA"/>
    <w:rsid w:val="009E10A0"/>
    <w:rsid w:val="009E187B"/>
    <w:rsid w:val="009E19FD"/>
    <w:rsid w:val="009E28E8"/>
    <w:rsid w:val="009E2E18"/>
    <w:rsid w:val="009E32B0"/>
    <w:rsid w:val="009E3BE2"/>
    <w:rsid w:val="009E4141"/>
    <w:rsid w:val="009E4D80"/>
    <w:rsid w:val="009E5526"/>
    <w:rsid w:val="009E5982"/>
    <w:rsid w:val="009E5F10"/>
    <w:rsid w:val="009E60CF"/>
    <w:rsid w:val="009E664E"/>
    <w:rsid w:val="009F0183"/>
    <w:rsid w:val="009F07F5"/>
    <w:rsid w:val="009F159B"/>
    <w:rsid w:val="009F2A27"/>
    <w:rsid w:val="009F3006"/>
    <w:rsid w:val="009F372F"/>
    <w:rsid w:val="009F3BCE"/>
    <w:rsid w:val="009F447A"/>
    <w:rsid w:val="009F5190"/>
    <w:rsid w:val="009F52CE"/>
    <w:rsid w:val="009F6819"/>
    <w:rsid w:val="009F7643"/>
    <w:rsid w:val="00A006CB"/>
    <w:rsid w:val="00A0084F"/>
    <w:rsid w:val="00A010BB"/>
    <w:rsid w:val="00A01226"/>
    <w:rsid w:val="00A01A27"/>
    <w:rsid w:val="00A01DD5"/>
    <w:rsid w:val="00A02185"/>
    <w:rsid w:val="00A0294C"/>
    <w:rsid w:val="00A033B9"/>
    <w:rsid w:val="00A034CF"/>
    <w:rsid w:val="00A0367A"/>
    <w:rsid w:val="00A0430B"/>
    <w:rsid w:val="00A0443C"/>
    <w:rsid w:val="00A04457"/>
    <w:rsid w:val="00A05A8D"/>
    <w:rsid w:val="00A0718F"/>
    <w:rsid w:val="00A11261"/>
    <w:rsid w:val="00A116D3"/>
    <w:rsid w:val="00A11989"/>
    <w:rsid w:val="00A1297D"/>
    <w:rsid w:val="00A12AC7"/>
    <w:rsid w:val="00A1336A"/>
    <w:rsid w:val="00A135E2"/>
    <w:rsid w:val="00A13744"/>
    <w:rsid w:val="00A138E1"/>
    <w:rsid w:val="00A142FD"/>
    <w:rsid w:val="00A1566A"/>
    <w:rsid w:val="00A15800"/>
    <w:rsid w:val="00A16540"/>
    <w:rsid w:val="00A178F3"/>
    <w:rsid w:val="00A17E02"/>
    <w:rsid w:val="00A21309"/>
    <w:rsid w:val="00A21703"/>
    <w:rsid w:val="00A2311D"/>
    <w:rsid w:val="00A2484B"/>
    <w:rsid w:val="00A24D32"/>
    <w:rsid w:val="00A24DC7"/>
    <w:rsid w:val="00A257CC"/>
    <w:rsid w:val="00A257FC"/>
    <w:rsid w:val="00A264AE"/>
    <w:rsid w:val="00A2655A"/>
    <w:rsid w:val="00A26EBD"/>
    <w:rsid w:val="00A27A94"/>
    <w:rsid w:val="00A27DBB"/>
    <w:rsid w:val="00A30264"/>
    <w:rsid w:val="00A30997"/>
    <w:rsid w:val="00A30E4D"/>
    <w:rsid w:val="00A30FA1"/>
    <w:rsid w:val="00A31179"/>
    <w:rsid w:val="00A3124B"/>
    <w:rsid w:val="00A31772"/>
    <w:rsid w:val="00A31A94"/>
    <w:rsid w:val="00A31D0C"/>
    <w:rsid w:val="00A31FCB"/>
    <w:rsid w:val="00A32154"/>
    <w:rsid w:val="00A324B6"/>
    <w:rsid w:val="00A329E3"/>
    <w:rsid w:val="00A32C09"/>
    <w:rsid w:val="00A32C68"/>
    <w:rsid w:val="00A33002"/>
    <w:rsid w:val="00A33B65"/>
    <w:rsid w:val="00A341F2"/>
    <w:rsid w:val="00A34517"/>
    <w:rsid w:val="00A345B5"/>
    <w:rsid w:val="00A346C7"/>
    <w:rsid w:val="00A34B60"/>
    <w:rsid w:val="00A35903"/>
    <w:rsid w:val="00A35976"/>
    <w:rsid w:val="00A35F50"/>
    <w:rsid w:val="00A35FA6"/>
    <w:rsid w:val="00A3774E"/>
    <w:rsid w:val="00A401A1"/>
    <w:rsid w:val="00A41570"/>
    <w:rsid w:val="00A4186B"/>
    <w:rsid w:val="00A419E9"/>
    <w:rsid w:val="00A41B82"/>
    <w:rsid w:val="00A41DD7"/>
    <w:rsid w:val="00A422F1"/>
    <w:rsid w:val="00A42471"/>
    <w:rsid w:val="00A42F21"/>
    <w:rsid w:val="00A452EF"/>
    <w:rsid w:val="00A45A48"/>
    <w:rsid w:val="00A46112"/>
    <w:rsid w:val="00A4673C"/>
    <w:rsid w:val="00A467E6"/>
    <w:rsid w:val="00A46A9C"/>
    <w:rsid w:val="00A47377"/>
    <w:rsid w:val="00A51093"/>
    <w:rsid w:val="00A51462"/>
    <w:rsid w:val="00A520A4"/>
    <w:rsid w:val="00A53357"/>
    <w:rsid w:val="00A5374B"/>
    <w:rsid w:val="00A547B8"/>
    <w:rsid w:val="00A54864"/>
    <w:rsid w:val="00A54BC9"/>
    <w:rsid w:val="00A55108"/>
    <w:rsid w:val="00A55184"/>
    <w:rsid w:val="00A5599D"/>
    <w:rsid w:val="00A56ABC"/>
    <w:rsid w:val="00A56CF3"/>
    <w:rsid w:val="00A572B9"/>
    <w:rsid w:val="00A57955"/>
    <w:rsid w:val="00A579AA"/>
    <w:rsid w:val="00A6045A"/>
    <w:rsid w:val="00A605AE"/>
    <w:rsid w:val="00A623B3"/>
    <w:rsid w:val="00A62441"/>
    <w:rsid w:val="00A62832"/>
    <w:rsid w:val="00A62BE9"/>
    <w:rsid w:val="00A62C23"/>
    <w:rsid w:val="00A62EFC"/>
    <w:rsid w:val="00A630D4"/>
    <w:rsid w:val="00A64198"/>
    <w:rsid w:val="00A643AB"/>
    <w:rsid w:val="00A6577C"/>
    <w:rsid w:val="00A65E88"/>
    <w:rsid w:val="00A65E93"/>
    <w:rsid w:val="00A6610A"/>
    <w:rsid w:val="00A663D8"/>
    <w:rsid w:val="00A66E79"/>
    <w:rsid w:val="00A67445"/>
    <w:rsid w:val="00A6777E"/>
    <w:rsid w:val="00A678CC"/>
    <w:rsid w:val="00A67A35"/>
    <w:rsid w:val="00A700AC"/>
    <w:rsid w:val="00A70406"/>
    <w:rsid w:val="00A704E8"/>
    <w:rsid w:val="00A709AD"/>
    <w:rsid w:val="00A70B85"/>
    <w:rsid w:val="00A71A74"/>
    <w:rsid w:val="00A71ABD"/>
    <w:rsid w:val="00A71CB9"/>
    <w:rsid w:val="00A72DC6"/>
    <w:rsid w:val="00A7334B"/>
    <w:rsid w:val="00A73F55"/>
    <w:rsid w:val="00A745B8"/>
    <w:rsid w:val="00A7551B"/>
    <w:rsid w:val="00A76012"/>
    <w:rsid w:val="00A765C6"/>
    <w:rsid w:val="00A76810"/>
    <w:rsid w:val="00A768B5"/>
    <w:rsid w:val="00A7724B"/>
    <w:rsid w:val="00A77F91"/>
    <w:rsid w:val="00A807F0"/>
    <w:rsid w:val="00A808F9"/>
    <w:rsid w:val="00A80A4E"/>
    <w:rsid w:val="00A80E0F"/>
    <w:rsid w:val="00A8180C"/>
    <w:rsid w:val="00A819E8"/>
    <w:rsid w:val="00A81EB1"/>
    <w:rsid w:val="00A823EA"/>
    <w:rsid w:val="00A83321"/>
    <w:rsid w:val="00A84920"/>
    <w:rsid w:val="00A85086"/>
    <w:rsid w:val="00A853BF"/>
    <w:rsid w:val="00A8588C"/>
    <w:rsid w:val="00A86302"/>
    <w:rsid w:val="00A867B4"/>
    <w:rsid w:val="00A86E23"/>
    <w:rsid w:val="00A873E6"/>
    <w:rsid w:val="00A87D01"/>
    <w:rsid w:val="00A90244"/>
    <w:rsid w:val="00A90349"/>
    <w:rsid w:val="00A90BEE"/>
    <w:rsid w:val="00A9114F"/>
    <w:rsid w:val="00A91312"/>
    <w:rsid w:val="00A919F5"/>
    <w:rsid w:val="00A91A9C"/>
    <w:rsid w:val="00A91B91"/>
    <w:rsid w:val="00A91F9D"/>
    <w:rsid w:val="00A928C3"/>
    <w:rsid w:val="00A929E8"/>
    <w:rsid w:val="00A92C14"/>
    <w:rsid w:val="00A92D96"/>
    <w:rsid w:val="00A933AE"/>
    <w:rsid w:val="00A93E95"/>
    <w:rsid w:val="00A9420D"/>
    <w:rsid w:val="00A942EC"/>
    <w:rsid w:val="00A9483C"/>
    <w:rsid w:val="00A94DD2"/>
    <w:rsid w:val="00A94DD5"/>
    <w:rsid w:val="00A95330"/>
    <w:rsid w:val="00A95D73"/>
    <w:rsid w:val="00A95DD8"/>
    <w:rsid w:val="00A971F7"/>
    <w:rsid w:val="00A976B8"/>
    <w:rsid w:val="00A97D74"/>
    <w:rsid w:val="00A97F5A"/>
    <w:rsid w:val="00A97FD5"/>
    <w:rsid w:val="00AA09F9"/>
    <w:rsid w:val="00AA0C3F"/>
    <w:rsid w:val="00AA15C8"/>
    <w:rsid w:val="00AA1750"/>
    <w:rsid w:val="00AA17A8"/>
    <w:rsid w:val="00AA24AA"/>
    <w:rsid w:val="00AA2664"/>
    <w:rsid w:val="00AA27B5"/>
    <w:rsid w:val="00AA2B87"/>
    <w:rsid w:val="00AA2DCA"/>
    <w:rsid w:val="00AA2E9C"/>
    <w:rsid w:val="00AA2F79"/>
    <w:rsid w:val="00AA3AD6"/>
    <w:rsid w:val="00AA4CFA"/>
    <w:rsid w:val="00AA4F34"/>
    <w:rsid w:val="00AA5278"/>
    <w:rsid w:val="00AA5A6A"/>
    <w:rsid w:val="00AA6043"/>
    <w:rsid w:val="00AA68FA"/>
    <w:rsid w:val="00AA6B34"/>
    <w:rsid w:val="00AA7715"/>
    <w:rsid w:val="00AB026B"/>
    <w:rsid w:val="00AB0641"/>
    <w:rsid w:val="00AB0E70"/>
    <w:rsid w:val="00AB2AAE"/>
    <w:rsid w:val="00AB3242"/>
    <w:rsid w:val="00AB358F"/>
    <w:rsid w:val="00AB37F6"/>
    <w:rsid w:val="00AB3BEE"/>
    <w:rsid w:val="00AB40F4"/>
    <w:rsid w:val="00AB4605"/>
    <w:rsid w:val="00AB474E"/>
    <w:rsid w:val="00AB5677"/>
    <w:rsid w:val="00AB57FE"/>
    <w:rsid w:val="00AB6351"/>
    <w:rsid w:val="00AB73C0"/>
    <w:rsid w:val="00AB7BCE"/>
    <w:rsid w:val="00AB7C53"/>
    <w:rsid w:val="00AC00A4"/>
    <w:rsid w:val="00AC02EF"/>
    <w:rsid w:val="00AC092B"/>
    <w:rsid w:val="00AC0B08"/>
    <w:rsid w:val="00AC0B7E"/>
    <w:rsid w:val="00AC19E9"/>
    <w:rsid w:val="00AC2068"/>
    <w:rsid w:val="00AC240F"/>
    <w:rsid w:val="00AC2AF2"/>
    <w:rsid w:val="00AC2C9C"/>
    <w:rsid w:val="00AC2E60"/>
    <w:rsid w:val="00AC2FB5"/>
    <w:rsid w:val="00AC36B1"/>
    <w:rsid w:val="00AC3CD2"/>
    <w:rsid w:val="00AC40BC"/>
    <w:rsid w:val="00AC45A4"/>
    <w:rsid w:val="00AC484F"/>
    <w:rsid w:val="00AC557D"/>
    <w:rsid w:val="00AC5602"/>
    <w:rsid w:val="00AC723A"/>
    <w:rsid w:val="00AD099F"/>
    <w:rsid w:val="00AD0A85"/>
    <w:rsid w:val="00AD1409"/>
    <w:rsid w:val="00AD15E0"/>
    <w:rsid w:val="00AD1BFE"/>
    <w:rsid w:val="00AD2666"/>
    <w:rsid w:val="00AD2F4E"/>
    <w:rsid w:val="00AD339A"/>
    <w:rsid w:val="00AD34AF"/>
    <w:rsid w:val="00AD35C8"/>
    <w:rsid w:val="00AD4004"/>
    <w:rsid w:val="00AD40AA"/>
    <w:rsid w:val="00AD4C8C"/>
    <w:rsid w:val="00AD7CFF"/>
    <w:rsid w:val="00AE0119"/>
    <w:rsid w:val="00AE031A"/>
    <w:rsid w:val="00AE0A2B"/>
    <w:rsid w:val="00AE0EF0"/>
    <w:rsid w:val="00AE108D"/>
    <w:rsid w:val="00AE1411"/>
    <w:rsid w:val="00AE18A4"/>
    <w:rsid w:val="00AE19AF"/>
    <w:rsid w:val="00AE238D"/>
    <w:rsid w:val="00AE2692"/>
    <w:rsid w:val="00AE2C99"/>
    <w:rsid w:val="00AE2CE3"/>
    <w:rsid w:val="00AE2D33"/>
    <w:rsid w:val="00AE2F32"/>
    <w:rsid w:val="00AE2FAC"/>
    <w:rsid w:val="00AE44D3"/>
    <w:rsid w:val="00AE459B"/>
    <w:rsid w:val="00AE4A07"/>
    <w:rsid w:val="00AE4AA5"/>
    <w:rsid w:val="00AE5318"/>
    <w:rsid w:val="00AE5887"/>
    <w:rsid w:val="00AE5C2E"/>
    <w:rsid w:val="00AE672B"/>
    <w:rsid w:val="00AE6806"/>
    <w:rsid w:val="00AE724C"/>
    <w:rsid w:val="00AE77B4"/>
    <w:rsid w:val="00AF0735"/>
    <w:rsid w:val="00AF074D"/>
    <w:rsid w:val="00AF10E0"/>
    <w:rsid w:val="00AF15AB"/>
    <w:rsid w:val="00AF204B"/>
    <w:rsid w:val="00AF220E"/>
    <w:rsid w:val="00AF2B55"/>
    <w:rsid w:val="00AF3019"/>
    <w:rsid w:val="00AF343B"/>
    <w:rsid w:val="00AF3601"/>
    <w:rsid w:val="00AF3CC3"/>
    <w:rsid w:val="00AF4240"/>
    <w:rsid w:val="00AF4846"/>
    <w:rsid w:val="00AF48C9"/>
    <w:rsid w:val="00AF5467"/>
    <w:rsid w:val="00AF5E87"/>
    <w:rsid w:val="00AF6035"/>
    <w:rsid w:val="00AF661B"/>
    <w:rsid w:val="00AF686B"/>
    <w:rsid w:val="00AF71E7"/>
    <w:rsid w:val="00AF76C9"/>
    <w:rsid w:val="00AF775B"/>
    <w:rsid w:val="00AF77DD"/>
    <w:rsid w:val="00B00154"/>
    <w:rsid w:val="00B00213"/>
    <w:rsid w:val="00B002C2"/>
    <w:rsid w:val="00B00930"/>
    <w:rsid w:val="00B012BB"/>
    <w:rsid w:val="00B012F5"/>
    <w:rsid w:val="00B013CB"/>
    <w:rsid w:val="00B014A0"/>
    <w:rsid w:val="00B015AD"/>
    <w:rsid w:val="00B02A31"/>
    <w:rsid w:val="00B02A93"/>
    <w:rsid w:val="00B02F9B"/>
    <w:rsid w:val="00B03B91"/>
    <w:rsid w:val="00B04319"/>
    <w:rsid w:val="00B04A3A"/>
    <w:rsid w:val="00B05476"/>
    <w:rsid w:val="00B05A20"/>
    <w:rsid w:val="00B06933"/>
    <w:rsid w:val="00B06CE7"/>
    <w:rsid w:val="00B077F8"/>
    <w:rsid w:val="00B11671"/>
    <w:rsid w:val="00B11F01"/>
    <w:rsid w:val="00B122E3"/>
    <w:rsid w:val="00B12A28"/>
    <w:rsid w:val="00B12CA4"/>
    <w:rsid w:val="00B13A9B"/>
    <w:rsid w:val="00B13E3D"/>
    <w:rsid w:val="00B14708"/>
    <w:rsid w:val="00B149C6"/>
    <w:rsid w:val="00B14E0D"/>
    <w:rsid w:val="00B157F5"/>
    <w:rsid w:val="00B159E6"/>
    <w:rsid w:val="00B1752B"/>
    <w:rsid w:val="00B17628"/>
    <w:rsid w:val="00B20078"/>
    <w:rsid w:val="00B204F7"/>
    <w:rsid w:val="00B20D5F"/>
    <w:rsid w:val="00B20E04"/>
    <w:rsid w:val="00B21DC5"/>
    <w:rsid w:val="00B232AA"/>
    <w:rsid w:val="00B239EF"/>
    <w:rsid w:val="00B23A8C"/>
    <w:rsid w:val="00B23BF3"/>
    <w:rsid w:val="00B24573"/>
    <w:rsid w:val="00B24B06"/>
    <w:rsid w:val="00B24B22"/>
    <w:rsid w:val="00B24D03"/>
    <w:rsid w:val="00B254A6"/>
    <w:rsid w:val="00B254F2"/>
    <w:rsid w:val="00B2586E"/>
    <w:rsid w:val="00B258B3"/>
    <w:rsid w:val="00B25ABD"/>
    <w:rsid w:val="00B266F6"/>
    <w:rsid w:val="00B267E5"/>
    <w:rsid w:val="00B26C2F"/>
    <w:rsid w:val="00B2721A"/>
    <w:rsid w:val="00B274A2"/>
    <w:rsid w:val="00B2755A"/>
    <w:rsid w:val="00B27838"/>
    <w:rsid w:val="00B27F8B"/>
    <w:rsid w:val="00B317A1"/>
    <w:rsid w:val="00B317B3"/>
    <w:rsid w:val="00B31E90"/>
    <w:rsid w:val="00B3244A"/>
    <w:rsid w:val="00B32803"/>
    <w:rsid w:val="00B33075"/>
    <w:rsid w:val="00B3311D"/>
    <w:rsid w:val="00B334FA"/>
    <w:rsid w:val="00B351C7"/>
    <w:rsid w:val="00B35EE5"/>
    <w:rsid w:val="00B35F2E"/>
    <w:rsid w:val="00B3617C"/>
    <w:rsid w:val="00B361EC"/>
    <w:rsid w:val="00B36AFA"/>
    <w:rsid w:val="00B36DE8"/>
    <w:rsid w:val="00B373AE"/>
    <w:rsid w:val="00B4025F"/>
    <w:rsid w:val="00B41AC7"/>
    <w:rsid w:val="00B424F6"/>
    <w:rsid w:val="00B428F4"/>
    <w:rsid w:val="00B433A3"/>
    <w:rsid w:val="00B439A2"/>
    <w:rsid w:val="00B43DCD"/>
    <w:rsid w:val="00B4500A"/>
    <w:rsid w:val="00B45B23"/>
    <w:rsid w:val="00B464DF"/>
    <w:rsid w:val="00B4685E"/>
    <w:rsid w:val="00B46B18"/>
    <w:rsid w:val="00B46D82"/>
    <w:rsid w:val="00B47715"/>
    <w:rsid w:val="00B47910"/>
    <w:rsid w:val="00B47E0F"/>
    <w:rsid w:val="00B47F4A"/>
    <w:rsid w:val="00B50244"/>
    <w:rsid w:val="00B503DF"/>
    <w:rsid w:val="00B50FC2"/>
    <w:rsid w:val="00B51669"/>
    <w:rsid w:val="00B51A84"/>
    <w:rsid w:val="00B51C6F"/>
    <w:rsid w:val="00B52241"/>
    <w:rsid w:val="00B52271"/>
    <w:rsid w:val="00B52723"/>
    <w:rsid w:val="00B52A1F"/>
    <w:rsid w:val="00B531FA"/>
    <w:rsid w:val="00B536B7"/>
    <w:rsid w:val="00B53BBD"/>
    <w:rsid w:val="00B54017"/>
    <w:rsid w:val="00B549D4"/>
    <w:rsid w:val="00B549FA"/>
    <w:rsid w:val="00B55309"/>
    <w:rsid w:val="00B55599"/>
    <w:rsid w:val="00B56111"/>
    <w:rsid w:val="00B56B08"/>
    <w:rsid w:val="00B56E44"/>
    <w:rsid w:val="00B57004"/>
    <w:rsid w:val="00B60758"/>
    <w:rsid w:val="00B60FB6"/>
    <w:rsid w:val="00B61AD0"/>
    <w:rsid w:val="00B62051"/>
    <w:rsid w:val="00B62478"/>
    <w:rsid w:val="00B62B7E"/>
    <w:rsid w:val="00B62FB5"/>
    <w:rsid w:val="00B6325A"/>
    <w:rsid w:val="00B63EFF"/>
    <w:rsid w:val="00B65113"/>
    <w:rsid w:val="00B65AF0"/>
    <w:rsid w:val="00B66151"/>
    <w:rsid w:val="00B67ED5"/>
    <w:rsid w:val="00B70187"/>
    <w:rsid w:val="00B709C5"/>
    <w:rsid w:val="00B70A01"/>
    <w:rsid w:val="00B70B82"/>
    <w:rsid w:val="00B7253E"/>
    <w:rsid w:val="00B72D66"/>
    <w:rsid w:val="00B73305"/>
    <w:rsid w:val="00B73B77"/>
    <w:rsid w:val="00B73D2A"/>
    <w:rsid w:val="00B74627"/>
    <w:rsid w:val="00B749FC"/>
    <w:rsid w:val="00B74DB5"/>
    <w:rsid w:val="00B74EA3"/>
    <w:rsid w:val="00B752E5"/>
    <w:rsid w:val="00B75332"/>
    <w:rsid w:val="00B75B1A"/>
    <w:rsid w:val="00B75E9D"/>
    <w:rsid w:val="00B7617F"/>
    <w:rsid w:val="00B76885"/>
    <w:rsid w:val="00B76F10"/>
    <w:rsid w:val="00B77164"/>
    <w:rsid w:val="00B771C0"/>
    <w:rsid w:val="00B7746A"/>
    <w:rsid w:val="00B77498"/>
    <w:rsid w:val="00B779F0"/>
    <w:rsid w:val="00B804B6"/>
    <w:rsid w:val="00B80522"/>
    <w:rsid w:val="00B807BC"/>
    <w:rsid w:val="00B80F5B"/>
    <w:rsid w:val="00B814B2"/>
    <w:rsid w:val="00B817D8"/>
    <w:rsid w:val="00B81DB7"/>
    <w:rsid w:val="00B839DC"/>
    <w:rsid w:val="00B84DCA"/>
    <w:rsid w:val="00B8785F"/>
    <w:rsid w:val="00B90C75"/>
    <w:rsid w:val="00B90DC7"/>
    <w:rsid w:val="00B90E7E"/>
    <w:rsid w:val="00B912A5"/>
    <w:rsid w:val="00B912C1"/>
    <w:rsid w:val="00B91B62"/>
    <w:rsid w:val="00B92755"/>
    <w:rsid w:val="00B9336A"/>
    <w:rsid w:val="00B93772"/>
    <w:rsid w:val="00B93B36"/>
    <w:rsid w:val="00B946A0"/>
    <w:rsid w:val="00B94A8B"/>
    <w:rsid w:val="00B950EA"/>
    <w:rsid w:val="00B95F1F"/>
    <w:rsid w:val="00B96168"/>
    <w:rsid w:val="00B963BE"/>
    <w:rsid w:val="00B96A6D"/>
    <w:rsid w:val="00BA0115"/>
    <w:rsid w:val="00BA0246"/>
    <w:rsid w:val="00BA0316"/>
    <w:rsid w:val="00BA11E3"/>
    <w:rsid w:val="00BA23FE"/>
    <w:rsid w:val="00BA2BF4"/>
    <w:rsid w:val="00BA30BE"/>
    <w:rsid w:val="00BA32AA"/>
    <w:rsid w:val="00BA338D"/>
    <w:rsid w:val="00BA36DA"/>
    <w:rsid w:val="00BA4168"/>
    <w:rsid w:val="00BA4320"/>
    <w:rsid w:val="00BA5850"/>
    <w:rsid w:val="00BA619F"/>
    <w:rsid w:val="00BA6D99"/>
    <w:rsid w:val="00BA735A"/>
    <w:rsid w:val="00BA7E99"/>
    <w:rsid w:val="00BB027D"/>
    <w:rsid w:val="00BB0701"/>
    <w:rsid w:val="00BB0C50"/>
    <w:rsid w:val="00BB1461"/>
    <w:rsid w:val="00BB2937"/>
    <w:rsid w:val="00BB2D3D"/>
    <w:rsid w:val="00BB2FB3"/>
    <w:rsid w:val="00BB3846"/>
    <w:rsid w:val="00BB3BB7"/>
    <w:rsid w:val="00BB4158"/>
    <w:rsid w:val="00BB4A2E"/>
    <w:rsid w:val="00BB58FB"/>
    <w:rsid w:val="00BB5AE9"/>
    <w:rsid w:val="00BB627C"/>
    <w:rsid w:val="00BB672A"/>
    <w:rsid w:val="00BB69E2"/>
    <w:rsid w:val="00BB7410"/>
    <w:rsid w:val="00BB756E"/>
    <w:rsid w:val="00BB78CD"/>
    <w:rsid w:val="00BB7E31"/>
    <w:rsid w:val="00BB7FAB"/>
    <w:rsid w:val="00BC0039"/>
    <w:rsid w:val="00BC07B5"/>
    <w:rsid w:val="00BC098A"/>
    <w:rsid w:val="00BC2549"/>
    <w:rsid w:val="00BC2E07"/>
    <w:rsid w:val="00BC2E4B"/>
    <w:rsid w:val="00BC2FE8"/>
    <w:rsid w:val="00BC31E3"/>
    <w:rsid w:val="00BC32E2"/>
    <w:rsid w:val="00BC3509"/>
    <w:rsid w:val="00BC3AEB"/>
    <w:rsid w:val="00BC3CCD"/>
    <w:rsid w:val="00BC3FC2"/>
    <w:rsid w:val="00BC43CD"/>
    <w:rsid w:val="00BC47E9"/>
    <w:rsid w:val="00BC5E1F"/>
    <w:rsid w:val="00BC5E43"/>
    <w:rsid w:val="00BC5E9C"/>
    <w:rsid w:val="00BC61F1"/>
    <w:rsid w:val="00BC6DCD"/>
    <w:rsid w:val="00BC6FCA"/>
    <w:rsid w:val="00BC7AF1"/>
    <w:rsid w:val="00BD04C3"/>
    <w:rsid w:val="00BD0844"/>
    <w:rsid w:val="00BD0BC2"/>
    <w:rsid w:val="00BD0F6E"/>
    <w:rsid w:val="00BD1891"/>
    <w:rsid w:val="00BD22AA"/>
    <w:rsid w:val="00BD299F"/>
    <w:rsid w:val="00BD3032"/>
    <w:rsid w:val="00BD31BE"/>
    <w:rsid w:val="00BD3414"/>
    <w:rsid w:val="00BD3BC1"/>
    <w:rsid w:val="00BD4C8A"/>
    <w:rsid w:val="00BD4FAB"/>
    <w:rsid w:val="00BD5454"/>
    <w:rsid w:val="00BD57DD"/>
    <w:rsid w:val="00BD5B3F"/>
    <w:rsid w:val="00BD639A"/>
    <w:rsid w:val="00BD6968"/>
    <w:rsid w:val="00BD6D0E"/>
    <w:rsid w:val="00BD6DD6"/>
    <w:rsid w:val="00BD6FBD"/>
    <w:rsid w:val="00BD7F03"/>
    <w:rsid w:val="00BE08E5"/>
    <w:rsid w:val="00BE0D10"/>
    <w:rsid w:val="00BE0DC7"/>
    <w:rsid w:val="00BE0E1F"/>
    <w:rsid w:val="00BE1CC5"/>
    <w:rsid w:val="00BE2576"/>
    <w:rsid w:val="00BE32DA"/>
    <w:rsid w:val="00BE3933"/>
    <w:rsid w:val="00BE4297"/>
    <w:rsid w:val="00BE4426"/>
    <w:rsid w:val="00BE4DF8"/>
    <w:rsid w:val="00BE56DD"/>
    <w:rsid w:val="00BE5BEA"/>
    <w:rsid w:val="00BE5EE8"/>
    <w:rsid w:val="00BE77A5"/>
    <w:rsid w:val="00BE7B48"/>
    <w:rsid w:val="00BE7DE1"/>
    <w:rsid w:val="00BF0078"/>
    <w:rsid w:val="00BF07C7"/>
    <w:rsid w:val="00BF1D3F"/>
    <w:rsid w:val="00BF2269"/>
    <w:rsid w:val="00BF23FE"/>
    <w:rsid w:val="00BF25F3"/>
    <w:rsid w:val="00BF285C"/>
    <w:rsid w:val="00BF2D95"/>
    <w:rsid w:val="00BF2DEF"/>
    <w:rsid w:val="00BF2EA1"/>
    <w:rsid w:val="00BF30C3"/>
    <w:rsid w:val="00BF32CB"/>
    <w:rsid w:val="00BF3393"/>
    <w:rsid w:val="00BF4383"/>
    <w:rsid w:val="00BF4534"/>
    <w:rsid w:val="00BF455A"/>
    <w:rsid w:val="00BF46AB"/>
    <w:rsid w:val="00BF48B3"/>
    <w:rsid w:val="00BF4CBD"/>
    <w:rsid w:val="00BF581E"/>
    <w:rsid w:val="00BF5CDF"/>
    <w:rsid w:val="00BF66BF"/>
    <w:rsid w:val="00BF7033"/>
    <w:rsid w:val="00C0033B"/>
    <w:rsid w:val="00C006A2"/>
    <w:rsid w:val="00C00D97"/>
    <w:rsid w:val="00C0161D"/>
    <w:rsid w:val="00C02476"/>
    <w:rsid w:val="00C02901"/>
    <w:rsid w:val="00C02B64"/>
    <w:rsid w:val="00C02D9C"/>
    <w:rsid w:val="00C02F50"/>
    <w:rsid w:val="00C031AE"/>
    <w:rsid w:val="00C032AA"/>
    <w:rsid w:val="00C03328"/>
    <w:rsid w:val="00C038DC"/>
    <w:rsid w:val="00C03AAD"/>
    <w:rsid w:val="00C04038"/>
    <w:rsid w:val="00C04361"/>
    <w:rsid w:val="00C049F0"/>
    <w:rsid w:val="00C05AA2"/>
    <w:rsid w:val="00C05E26"/>
    <w:rsid w:val="00C061A4"/>
    <w:rsid w:val="00C0625A"/>
    <w:rsid w:val="00C0696A"/>
    <w:rsid w:val="00C06FD6"/>
    <w:rsid w:val="00C0728D"/>
    <w:rsid w:val="00C07494"/>
    <w:rsid w:val="00C07763"/>
    <w:rsid w:val="00C0789E"/>
    <w:rsid w:val="00C1070D"/>
    <w:rsid w:val="00C1100B"/>
    <w:rsid w:val="00C119B3"/>
    <w:rsid w:val="00C11AA9"/>
    <w:rsid w:val="00C11C9D"/>
    <w:rsid w:val="00C120C9"/>
    <w:rsid w:val="00C12625"/>
    <w:rsid w:val="00C1263C"/>
    <w:rsid w:val="00C12A83"/>
    <w:rsid w:val="00C12A93"/>
    <w:rsid w:val="00C1309C"/>
    <w:rsid w:val="00C13B61"/>
    <w:rsid w:val="00C1498C"/>
    <w:rsid w:val="00C157FD"/>
    <w:rsid w:val="00C15CD0"/>
    <w:rsid w:val="00C15E18"/>
    <w:rsid w:val="00C15F58"/>
    <w:rsid w:val="00C165A0"/>
    <w:rsid w:val="00C16773"/>
    <w:rsid w:val="00C16AF8"/>
    <w:rsid w:val="00C16BFE"/>
    <w:rsid w:val="00C170BC"/>
    <w:rsid w:val="00C17877"/>
    <w:rsid w:val="00C207E9"/>
    <w:rsid w:val="00C2091A"/>
    <w:rsid w:val="00C209D3"/>
    <w:rsid w:val="00C20AC9"/>
    <w:rsid w:val="00C21027"/>
    <w:rsid w:val="00C21F7A"/>
    <w:rsid w:val="00C220FA"/>
    <w:rsid w:val="00C225F4"/>
    <w:rsid w:val="00C2286C"/>
    <w:rsid w:val="00C228A5"/>
    <w:rsid w:val="00C22ACB"/>
    <w:rsid w:val="00C22BF6"/>
    <w:rsid w:val="00C25032"/>
    <w:rsid w:val="00C25DF6"/>
    <w:rsid w:val="00C264BA"/>
    <w:rsid w:val="00C26ABF"/>
    <w:rsid w:val="00C26AEA"/>
    <w:rsid w:val="00C272C6"/>
    <w:rsid w:val="00C27544"/>
    <w:rsid w:val="00C2788F"/>
    <w:rsid w:val="00C27F44"/>
    <w:rsid w:val="00C30152"/>
    <w:rsid w:val="00C30215"/>
    <w:rsid w:val="00C305EE"/>
    <w:rsid w:val="00C3077D"/>
    <w:rsid w:val="00C30B34"/>
    <w:rsid w:val="00C30BC2"/>
    <w:rsid w:val="00C31229"/>
    <w:rsid w:val="00C31319"/>
    <w:rsid w:val="00C32F54"/>
    <w:rsid w:val="00C33199"/>
    <w:rsid w:val="00C335C9"/>
    <w:rsid w:val="00C336AA"/>
    <w:rsid w:val="00C336FF"/>
    <w:rsid w:val="00C33DB2"/>
    <w:rsid w:val="00C34183"/>
    <w:rsid w:val="00C34425"/>
    <w:rsid w:val="00C346CC"/>
    <w:rsid w:val="00C353B6"/>
    <w:rsid w:val="00C353E8"/>
    <w:rsid w:val="00C35A92"/>
    <w:rsid w:val="00C36231"/>
    <w:rsid w:val="00C36C4B"/>
    <w:rsid w:val="00C37157"/>
    <w:rsid w:val="00C3766E"/>
    <w:rsid w:val="00C37F42"/>
    <w:rsid w:val="00C4062C"/>
    <w:rsid w:val="00C40C0D"/>
    <w:rsid w:val="00C40EA1"/>
    <w:rsid w:val="00C4125D"/>
    <w:rsid w:val="00C41308"/>
    <w:rsid w:val="00C41594"/>
    <w:rsid w:val="00C417A0"/>
    <w:rsid w:val="00C41A41"/>
    <w:rsid w:val="00C41B9D"/>
    <w:rsid w:val="00C41C4A"/>
    <w:rsid w:val="00C4216D"/>
    <w:rsid w:val="00C425E1"/>
    <w:rsid w:val="00C42CD7"/>
    <w:rsid w:val="00C434FE"/>
    <w:rsid w:val="00C4395F"/>
    <w:rsid w:val="00C44C02"/>
    <w:rsid w:val="00C44E9F"/>
    <w:rsid w:val="00C45C2D"/>
    <w:rsid w:val="00C46D1D"/>
    <w:rsid w:val="00C46F10"/>
    <w:rsid w:val="00C47118"/>
    <w:rsid w:val="00C47373"/>
    <w:rsid w:val="00C47AFF"/>
    <w:rsid w:val="00C47CB6"/>
    <w:rsid w:val="00C47E51"/>
    <w:rsid w:val="00C47F98"/>
    <w:rsid w:val="00C50921"/>
    <w:rsid w:val="00C50942"/>
    <w:rsid w:val="00C50A31"/>
    <w:rsid w:val="00C50B7F"/>
    <w:rsid w:val="00C50E88"/>
    <w:rsid w:val="00C52046"/>
    <w:rsid w:val="00C52C4B"/>
    <w:rsid w:val="00C52DC6"/>
    <w:rsid w:val="00C54F29"/>
    <w:rsid w:val="00C5565B"/>
    <w:rsid w:val="00C55BDA"/>
    <w:rsid w:val="00C5600A"/>
    <w:rsid w:val="00C567D7"/>
    <w:rsid w:val="00C56CB4"/>
    <w:rsid w:val="00C576D1"/>
    <w:rsid w:val="00C600F1"/>
    <w:rsid w:val="00C60163"/>
    <w:rsid w:val="00C60532"/>
    <w:rsid w:val="00C60649"/>
    <w:rsid w:val="00C60A90"/>
    <w:rsid w:val="00C618B8"/>
    <w:rsid w:val="00C61A0F"/>
    <w:rsid w:val="00C61A44"/>
    <w:rsid w:val="00C61B71"/>
    <w:rsid w:val="00C61CB6"/>
    <w:rsid w:val="00C61DDC"/>
    <w:rsid w:val="00C62573"/>
    <w:rsid w:val="00C625EF"/>
    <w:rsid w:val="00C6279B"/>
    <w:rsid w:val="00C629B4"/>
    <w:rsid w:val="00C6346A"/>
    <w:rsid w:val="00C634B3"/>
    <w:rsid w:val="00C64C98"/>
    <w:rsid w:val="00C64DDC"/>
    <w:rsid w:val="00C65680"/>
    <w:rsid w:val="00C66801"/>
    <w:rsid w:val="00C6735C"/>
    <w:rsid w:val="00C676A5"/>
    <w:rsid w:val="00C7011F"/>
    <w:rsid w:val="00C70A7A"/>
    <w:rsid w:val="00C70E0A"/>
    <w:rsid w:val="00C7147A"/>
    <w:rsid w:val="00C71783"/>
    <w:rsid w:val="00C71E48"/>
    <w:rsid w:val="00C71FCF"/>
    <w:rsid w:val="00C72753"/>
    <w:rsid w:val="00C72B02"/>
    <w:rsid w:val="00C72D67"/>
    <w:rsid w:val="00C73D13"/>
    <w:rsid w:val="00C74313"/>
    <w:rsid w:val="00C74416"/>
    <w:rsid w:val="00C74462"/>
    <w:rsid w:val="00C744C5"/>
    <w:rsid w:val="00C74A9B"/>
    <w:rsid w:val="00C75076"/>
    <w:rsid w:val="00C753FE"/>
    <w:rsid w:val="00C75F8D"/>
    <w:rsid w:val="00C76670"/>
    <w:rsid w:val="00C76A9A"/>
    <w:rsid w:val="00C76E1A"/>
    <w:rsid w:val="00C771E2"/>
    <w:rsid w:val="00C77317"/>
    <w:rsid w:val="00C77D35"/>
    <w:rsid w:val="00C77F87"/>
    <w:rsid w:val="00C8063D"/>
    <w:rsid w:val="00C80F8B"/>
    <w:rsid w:val="00C820D1"/>
    <w:rsid w:val="00C823E0"/>
    <w:rsid w:val="00C829D7"/>
    <w:rsid w:val="00C82B56"/>
    <w:rsid w:val="00C82B74"/>
    <w:rsid w:val="00C82FB9"/>
    <w:rsid w:val="00C832E0"/>
    <w:rsid w:val="00C83382"/>
    <w:rsid w:val="00C833A2"/>
    <w:rsid w:val="00C83BFB"/>
    <w:rsid w:val="00C845F0"/>
    <w:rsid w:val="00C848ED"/>
    <w:rsid w:val="00C84EB0"/>
    <w:rsid w:val="00C851F8"/>
    <w:rsid w:val="00C85E19"/>
    <w:rsid w:val="00C87AB3"/>
    <w:rsid w:val="00C87C03"/>
    <w:rsid w:val="00C87DAA"/>
    <w:rsid w:val="00C87E59"/>
    <w:rsid w:val="00C905D9"/>
    <w:rsid w:val="00C90FCD"/>
    <w:rsid w:val="00C91606"/>
    <w:rsid w:val="00C9238D"/>
    <w:rsid w:val="00C92935"/>
    <w:rsid w:val="00C92CB6"/>
    <w:rsid w:val="00C93916"/>
    <w:rsid w:val="00C93F79"/>
    <w:rsid w:val="00C94E8A"/>
    <w:rsid w:val="00C95755"/>
    <w:rsid w:val="00C95A72"/>
    <w:rsid w:val="00C95F58"/>
    <w:rsid w:val="00C95FE4"/>
    <w:rsid w:val="00C96DD1"/>
    <w:rsid w:val="00C9741E"/>
    <w:rsid w:val="00C978E1"/>
    <w:rsid w:val="00C97AD5"/>
    <w:rsid w:val="00C97EEE"/>
    <w:rsid w:val="00CA0349"/>
    <w:rsid w:val="00CA0A24"/>
    <w:rsid w:val="00CA0F13"/>
    <w:rsid w:val="00CA1A12"/>
    <w:rsid w:val="00CA289C"/>
    <w:rsid w:val="00CA331F"/>
    <w:rsid w:val="00CA3C03"/>
    <w:rsid w:val="00CA4292"/>
    <w:rsid w:val="00CA4C7B"/>
    <w:rsid w:val="00CA5465"/>
    <w:rsid w:val="00CA59C1"/>
    <w:rsid w:val="00CA6580"/>
    <w:rsid w:val="00CA6619"/>
    <w:rsid w:val="00CA66E1"/>
    <w:rsid w:val="00CA684F"/>
    <w:rsid w:val="00CA6F0A"/>
    <w:rsid w:val="00CA768A"/>
    <w:rsid w:val="00CB03CF"/>
    <w:rsid w:val="00CB0615"/>
    <w:rsid w:val="00CB0726"/>
    <w:rsid w:val="00CB0A5D"/>
    <w:rsid w:val="00CB0D68"/>
    <w:rsid w:val="00CB0DF0"/>
    <w:rsid w:val="00CB1757"/>
    <w:rsid w:val="00CB1874"/>
    <w:rsid w:val="00CB1971"/>
    <w:rsid w:val="00CB1E18"/>
    <w:rsid w:val="00CB2FC8"/>
    <w:rsid w:val="00CB339A"/>
    <w:rsid w:val="00CB4757"/>
    <w:rsid w:val="00CB4BB9"/>
    <w:rsid w:val="00CB60A1"/>
    <w:rsid w:val="00CB68A6"/>
    <w:rsid w:val="00CB7808"/>
    <w:rsid w:val="00CB7C4E"/>
    <w:rsid w:val="00CC0528"/>
    <w:rsid w:val="00CC0B0F"/>
    <w:rsid w:val="00CC0FB6"/>
    <w:rsid w:val="00CC14DD"/>
    <w:rsid w:val="00CC181C"/>
    <w:rsid w:val="00CC18F3"/>
    <w:rsid w:val="00CC1EA3"/>
    <w:rsid w:val="00CC2AD5"/>
    <w:rsid w:val="00CC2EF2"/>
    <w:rsid w:val="00CC3DDD"/>
    <w:rsid w:val="00CC45F9"/>
    <w:rsid w:val="00CC5041"/>
    <w:rsid w:val="00CC51EE"/>
    <w:rsid w:val="00CC5D37"/>
    <w:rsid w:val="00CC5EB3"/>
    <w:rsid w:val="00CC5FF0"/>
    <w:rsid w:val="00CC63A4"/>
    <w:rsid w:val="00CC6A33"/>
    <w:rsid w:val="00CD0025"/>
    <w:rsid w:val="00CD00B1"/>
    <w:rsid w:val="00CD030C"/>
    <w:rsid w:val="00CD0A3B"/>
    <w:rsid w:val="00CD14AF"/>
    <w:rsid w:val="00CD1FB1"/>
    <w:rsid w:val="00CD244C"/>
    <w:rsid w:val="00CD2E26"/>
    <w:rsid w:val="00CD3161"/>
    <w:rsid w:val="00CD3163"/>
    <w:rsid w:val="00CD4938"/>
    <w:rsid w:val="00CD4E28"/>
    <w:rsid w:val="00CD4FFF"/>
    <w:rsid w:val="00CD5B35"/>
    <w:rsid w:val="00CD6719"/>
    <w:rsid w:val="00CD69BA"/>
    <w:rsid w:val="00CD7F23"/>
    <w:rsid w:val="00CE0528"/>
    <w:rsid w:val="00CE06E6"/>
    <w:rsid w:val="00CE0B27"/>
    <w:rsid w:val="00CE1102"/>
    <w:rsid w:val="00CE199B"/>
    <w:rsid w:val="00CE1DB6"/>
    <w:rsid w:val="00CE233A"/>
    <w:rsid w:val="00CE3D9C"/>
    <w:rsid w:val="00CE4946"/>
    <w:rsid w:val="00CE511C"/>
    <w:rsid w:val="00CE599D"/>
    <w:rsid w:val="00CE5ED5"/>
    <w:rsid w:val="00CE6AE2"/>
    <w:rsid w:val="00CE7203"/>
    <w:rsid w:val="00CE7236"/>
    <w:rsid w:val="00CF08B2"/>
    <w:rsid w:val="00CF0D37"/>
    <w:rsid w:val="00CF15D1"/>
    <w:rsid w:val="00CF260D"/>
    <w:rsid w:val="00CF3343"/>
    <w:rsid w:val="00CF34AF"/>
    <w:rsid w:val="00CF3807"/>
    <w:rsid w:val="00CF382C"/>
    <w:rsid w:val="00CF46B0"/>
    <w:rsid w:val="00CF488F"/>
    <w:rsid w:val="00CF5AE0"/>
    <w:rsid w:val="00CF5CCD"/>
    <w:rsid w:val="00CF627E"/>
    <w:rsid w:val="00CF68FB"/>
    <w:rsid w:val="00CF6F5A"/>
    <w:rsid w:val="00CF79D3"/>
    <w:rsid w:val="00CF7CF1"/>
    <w:rsid w:val="00D00733"/>
    <w:rsid w:val="00D00884"/>
    <w:rsid w:val="00D00AB5"/>
    <w:rsid w:val="00D019CE"/>
    <w:rsid w:val="00D01EC6"/>
    <w:rsid w:val="00D01FBA"/>
    <w:rsid w:val="00D022B8"/>
    <w:rsid w:val="00D03A9A"/>
    <w:rsid w:val="00D045F0"/>
    <w:rsid w:val="00D04E9A"/>
    <w:rsid w:val="00D04ED2"/>
    <w:rsid w:val="00D053C6"/>
    <w:rsid w:val="00D055EB"/>
    <w:rsid w:val="00D05F95"/>
    <w:rsid w:val="00D063CA"/>
    <w:rsid w:val="00D06BDA"/>
    <w:rsid w:val="00D06C29"/>
    <w:rsid w:val="00D06E21"/>
    <w:rsid w:val="00D07613"/>
    <w:rsid w:val="00D07666"/>
    <w:rsid w:val="00D101AB"/>
    <w:rsid w:val="00D10586"/>
    <w:rsid w:val="00D10EDE"/>
    <w:rsid w:val="00D10F9C"/>
    <w:rsid w:val="00D11EBC"/>
    <w:rsid w:val="00D120F8"/>
    <w:rsid w:val="00D129BC"/>
    <w:rsid w:val="00D12E08"/>
    <w:rsid w:val="00D131DB"/>
    <w:rsid w:val="00D133FA"/>
    <w:rsid w:val="00D13B51"/>
    <w:rsid w:val="00D14552"/>
    <w:rsid w:val="00D149A1"/>
    <w:rsid w:val="00D14E63"/>
    <w:rsid w:val="00D14FEF"/>
    <w:rsid w:val="00D16F09"/>
    <w:rsid w:val="00D17007"/>
    <w:rsid w:val="00D179DD"/>
    <w:rsid w:val="00D21EF8"/>
    <w:rsid w:val="00D224AB"/>
    <w:rsid w:val="00D226AE"/>
    <w:rsid w:val="00D2294F"/>
    <w:rsid w:val="00D22B1B"/>
    <w:rsid w:val="00D24FC1"/>
    <w:rsid w:val="00D2589E"/>
    <w:rsid w:val="00D25D8D"/>
    <w:rsid w:val="00D2600A"/>
    <w:rsid w:val="00D26A2F"/>
    <w:rsid w:val="00D26D00"/>
    <w:rsid w:val="00D305B0"/>
    <w:rsid w:val="00D3118F"/>
    <w:rsid w:val="00D316C1"/>
    <w:rsid w:val="00D32F60"/>
    <w:rsid w:val="00D3322B"/>
    <w:rsid w:val="00D338B8"/>
    <w:rsid w:val="00D33A48"/>
    <w:rsid w:val="00D33AC4"/>
    <w:rsid w:val="00D33DC6"/>
    <w:rsid w:val="00D33F57"/>
    <w:rsid w:val="00D342B9"/>
    <w:rsid w:val="00D34828"/>
    <w:rsid w:val="00D34D8F"/>
    <w:rsid w:val="00D34FE5"/>
    <w:rsid w:val="00D3705C"/>
    <w:rsid w:val="00D4064C"/>
    <w:rsid w:val="00D40B8C"/>
    <w:rsid w:val="00D4103F"/>
    <w:rsid w:val="00D411AA"/>
    <w:rsid w:val="00D411BE"/>
    <w:rsid w:val="00D422CD"/>
    <w:rsid w:val="00D423BB"/>
    <w:rsid w:val="00D4262C"/>
    <w:rsid w:val="00D429D0"/>
    <w:rsid w:val="00D42ED9"/>
    <w:rsid w:val="00D4317C"/>
    <w:rsid w:val="00D43437"/>
    <w:rsid w:val="00D43BCE"/>
    <w:rsid w:val="00D43F62"/>
    <w:rsid w:val="00D44B02"/>
    <w:rsid w:val="00D45090"/>
    <w:rsid w:val="00D4660A"/>
    <w:rsid w:val="00D466F0"/>
    <w:rsid w:val="00D46BFE"/>
    <w:rsid w:val="00D47229"/>
    <w:rsid w:val="00D472DA"/>
    <w:rsid w:val="00D4737C"/>
    <w:rsid w:val="00D475EA"/>
    <w:rsid w:val="00D47AC6"/>
    <w:rsid w:val="00D506A9"/>
    <w:rsid w:val="00D506E4"/>
    <w:rsid w:val="00D517FD"/>
    <w:rsid w:val="00D51936"/>
    <w:rsid w:val="00D51963"/>
    <w:rsid w:val="00D51FE7"/>
    <w:rsid w:val="00D522DD"/>
    <w:rsid w:val="00D52A68"/>
    <w:rsid w:val="00D53016"/>
    <w:rsid w:val="00D5339E"/>
    <w:rsid w:val="00D54256"/>
    <w:rsid w:val="00D542AB"/>
    <w:rsid w:val="00D544FE"/>
    <w:rsid w:val="00D54C89"/>
    <w:rsid w:val="00D55174"/>
    <w:rsid w:val="00D552AC"/>
    <w:rsid w:val="00D554D8"/>
    <w:rsid w:val="00D556BE"/>
    <w:rsid w:val="00D5579E"/>
    <w:rsid w:val="00D564FD"/>
    <w:rsid w:val="00D5699D"/>
    <w:rsid w:val="00D56A92"/>
    <w:rsid w:val="00D56AE4"/>
    <w:rsid w:val="00D5728C"/>
    <w:rsid w:val="00D57664"/>
    <w:rsid w:val="00D602ED"/>
    <w:rsid w:val="00D60948"/>
    <w:rsid w:val="00D609B3"/>
    <w:rsid w:val="00D610B1"/>
    <w:rsid w:val="00D613FF"/>
    <w:rsid w:val="00D6297E"/>
    <w:rsid w:val="00D62CEC"/>
    <w:rsid w:val="00D646F9"/>
    <w:rsid w:val="00D64EF4"/>
    <w:rsid w:val="00D65198"/>
    <w:rsid w:val="00D6526E"/>
    <w:rsid w:val="00D6597E"/>
    <w:rsid w:val="00D6613E"/>
    <w:rsid w:val="00D66730"/>
    <w:rsid w:val="00D669A9"/>
    <w:rsid w:val="00D66E75"/>
    <w:rsid w:val="00D70742"/>
    <w:rsid w:val="00D7085E"/>
    <w:rsid w:val="00D70C61"/>
    <w:rsid w:val="00D70D0A"/>
    <w:rsid w:val="00D710E7"/>
    <w:rsid w:val="00D7171F"/>
    <w:rsid w:val="00D72B85"/>
    <w:rsid w:val="00D73614"/>
    <w:rsid w:val="00D73662"/>
    <w:rsid w:val="00D7494C"/>
    <w:rsid w:val="00D74DD6"/>
    <w:rsid w:val="00D75B85"/>
    <w:rsid w:val="00D75BED"/>
    <w:rsid w:val="00D75CA2"/>
    <w:rsid w:val="00D75DCB"/>
    <w:rsid w:val="00D76348"/>
    <w:rsid w:val="00D76476"/>
    <w:rsid w:val="00D767FD"/>
    <w:rsid w:val="00D76A8D"/>
    <w:rsid w:val="00D772A7"/>
    <w:rsid w:val="00D77FAA"/>
    <w:rsid w:val="00D80255"/>
    <w:rsid w:val="00D802F1"/>
    <w:rsid w:val="00D804AD"/>
    <w:rsid w:val="00D814CF"/>
    <w:rsid w:val="00D8155D"/>
    <w:rsid w:val="00D81D5E"/>
    <w:rsid w:val="00D826E9"/>
    <w:rsid w:val="00D83616"/>
    <w:rsid w:val="00D842CC"/>
    <w:rsid w:val="00D843BD"/>
    <w:rsid w:val="00D843C7"/>
    <w:rsid w:val="00D8441D"/>
    <w:rsid w:val="00D85030"/>
    <w:rsid w:val="00D8560E"/>
    <w:rsid w:val="00D85883"/>
    <w:rsid w:val="00D85A95"/>
    <w:rsid w:val="00D85E29"/>
    <w:rsid w:val="00D85F3C"/>
    <w:rsid w:val="00D8656A"/>
    <w:rsid w:val="00D866C3"/>
    <w:rsid w:val="00D8678C"/>
    <w:rsid w:val="00D901BC"/>
    <w:rsid w:val="00D91DEF"/>
    <w:rsid w:val="00D92659"/>
    <w:rsid w:val="00D927E2"/>
    <w:rsid w:val="00D929A2"/>
    <w:rsid w:val="00D92C87"/>
    <w:rsid w:val="00D92CD1"/>
    <w:rsid w:val="00D93612"/>
    <w:rsid w:val="00D9366C"/>
    <w:rsid w:val="00D94259"/>
    <w:rsid w:val="00D9533C"/>
    <w:rsid w:val="00D96088"/>
    <w:rsid w:val="00D9657F"/>
    <w:rsid w:val="00D96A70"/>
    <w:rsid w:val="00D96A79"/>
    <w:rsid w:val="00D96CFF"/>
    <w:rsid w:val="00D97687"/>
    <w:rsid w:val="00D97E08"/>
    <w:rsid w:val="00DA0269"/>
    <w:rsid w:val="00DA0CA1"/>
    <w:rsid w:val="00DA0E0B"/>
    <w:rsid w:val="00DA1392"/>
    <w:rsid w:val="00DA3018"/>
    <w:rsid w:val="00DA3492"/>
    <w:rsid w:val="00DA3855"/>
    <w:rsid w:val="00DA3856"/>
    <w:rsid w:val="00DA39E7"/>
    <w:rsid w:val="00DA471B"/>
    <w:rsid w:val="00DA5105"/>
    <w:rsid w:val="00DA51A1"/>
    <w:rsid w:val="00DA562D"/>
    <w:rsid w:val="00DA66A6"/>
    <w:rsid w:val="00DA714B"/>
    <w:rsid w:val="00DA736B"/>
    <w:rsid w:val="00DA7B47"/>
    <w:rsid w:val="00DA7E86"/>
    <w:rsid w:val="00DB070A"/>
    <w:rsid w:val="00DB09F9"/>
    <w:rsid w:val="00DB0E83"/>
    <w:rsid w:val="00DB1A7E"/>
    <w:rsid w:val="00DB1C30"/>
    <w:rsid w:val="00DB1D1A"/>
    <w:rsid w:val="00DB203A"/>
    <w:rsid w:val="00DB2B41"/>
    <w:rsid w:val="00DB3207"/>
    <w:rsid w:val="00DB3E76"/>
    <w:rsid w:val="00DB403A"/>
    <w:rsid w:val="00DB4620"/>
    <w:rsid w:val="00DB46D6"/>
    <w:rsid w:val="00DB4A06"/>
    <w:rsid w:val="00DB4F7F"/>
    <w:rsid w:val="00DB503E"/>
    <w:rsid w:val="00DB535B"/>
    <w:rsid w:val="00DB5B29"/>
    <w:rsid w:val="00DB5B52"/>
    <w:rsid w:val="00DB5CA5"/>
    <w:rsid w:val="00DB6A23"/>
    <w:rsid w:val="00DB78B5"/>
    <w:rsid w:val="00DB7F9F"/>
    <w:rsid w:val="00DB7FE0"/>
    <w:rsid w:val="00DC001D"/>
    <w:rsid w:val="00DC00B2"/>
    <w:rsid w:val="00DC039F"/>
    <w:rsid w:val="00DC04B0"/>
    <w:rsid w:val="00DC0E14"/>
    <w:rsid w:val="00DC0F4D"/>
    <w:rsid w:val="00DC10E4"/>
    <w:rsid w:val="00DC1662"/>
    <w:rsid w:val="00DC22FD"/>
    <w:rsid w:val="00DC24E2"/>
    <w:rsid w:val="00DC2AA4"/>
    <w:rsid w:val="00DC3D69"/>
    <w:rsid w:val="00DC3D92"/>
    <w:rsid w:val="00DC4339"/>
    <w:rsid w:val="00DC44D7"/>
    <w:rsid w:val="00DC5201"/>
    <w:rsid w:val="00DC6173"/>
    <w:rsid w:val="00DC6FF7"/>
    <w:rsid w:val="00DC77F0"/>
    <w:rsid w:val="00DC7A25"/>
    <w:rsid w:val="00DC7AB6"/>
    <w:rsid w:val="00DC7C1F"/>
    <w:rsid w:val="00DD01D1"/>
    <w:rsid w:val="00DD0C6E"/>
    <w:rsid w:val="00DD1759"/>
    <w:rsid w:val="00DD1ACD"/>
    <w:rsid w:val="00DD21BC"/>
    <w:rsid w:val="00DD26FB"/>
    <w:rsid w:val="00DD29E5"/>
    <w:rsid w:val="00DD3EE9"/>
    <w:rsid w:val="00DD42B0"/>
    <w:rsid w:val="00DD436E"/>
    <w:rsid w:val="00DD51BD"/>
    <w:rsid w:val="00DD5626"/>
    <w:rsid w:val="00DD57AF"/>
    <w:rsid w:val="00DD57FB"/>
    <w:rsid w:val="00DD5EED"/>
    <w:rsid w:val="00DD695B"/>
    <w:rsid w:val="00DD6D22"/>
    <w:rsid w:val="00DD6D47"/>
    <w:rsid w:val="00DD7A6C"/>
    <w:rsid w:val="00DE02A4"/>
    <w:rsid w:val="00DE0865"/>
    <w:rsid w:val="00DE0C54"/>
    <w:rsid w:val="00DE0DAC"/>
    <w:rsid w:val="00DE0FB2"/>
    <w:rsid w:val="00DE135A"/>
    <w:rsid w:val="00DE1C39"/>
    <w:rsid w:val="00DE23A3"/>
    <w:rsid w:val="00DE27A2"/>
    <w:rsid w:val="00DE2B1E"/>
    <w:rsid w:val="00DE2BBC"/>
    <w:rsid w:val="00DE2C54"/>
    <w:rsid w:val="00DE2F72"/>
    <w:rsid w:val="00DE2F8D"/>
    <w:rsid w:val="00DE3716"/>
    <w:rsid w:val="00DE3DCF"/>
    <w:rsid w:val="00DE3DFF"/>
    <w:rsid w:val="00DE4C7B"/>
    <w:rsid w:val="00DE4D9B"/>
    <w:rsid w:val="00DE4DAD"/>
    <w:rsid w:val="00DE5BC1"/>
    <w:rsid w:val="00DE6310"/>
    <w:rsid w:val="00DE64AC"/>
    <w:rsid w:val="00DE6A92"/>
    <w:rsid w:val="00DE74D1"/>
    <w:rsid w:val="00DE78DE"/>
    <w:rsid w:val="00DF0021"/>
    <w:rsid w:val="00DF163D"/>
    <w:rsid w:val="00DF17BC"/>
    <w:rsid w:val="00DF2198"/>
    <w:rsid w:val="00DF220F"/>
    <w:rsid w:val="00DF295E"/>
    <w:rsid w:val="00DF2F9D"/>
    <w:rsid w:val="00DF35EC"/>
    <w:rsid w:val="00DF35F8"/>
    <w:rsid w:val="00DF3C2C"/>
    <w:rsid w:val="00DF3F3D"/>
    <w:rsid w:val="00DF4640"/>
    <w:rsid w:val="00DF4916"/>
    <w:rsid w:val="00DF542F"/>
    <w:rsid w:val="00DF5E22"/>
    <w:rsid w:val="00DF6AD8"/>
    <w:rsid w:val="00DF781A"/>
    <w:rsid w:val="00E00107"/>
    <w:rsid w:val="00E0066B"/>
    <w:rsid w:val="00E00904"/>
    <w:rsid w:val="00E00EC9"/>
    <w:rsid w:val="00E018CD"/>
    <w:rsid w:val="00E02213"/>
    <w:rsid w:val="00E02F57"/>
    <w:rsid w:val="00E0350C"/>
    <w:rsid w:val="00E0364F"/>
    <w:rsid w:val="00E0372F"/>
    <w:rsid w:val="00E03B90"/>
    <w:rsid w:val="00E04CF4"/>
    <w:rsid w:val="00E04D92"/>
    <w:rsid w:val="00E0590E"/>
    <w:rsid w:val="00E05E5B"/>
    <w:rsid w:val="00E06FA1"/>
    <w:rsid w:val="00E07949"/>
    <w:rsid w:val="00E1028A"/>
    <w:rsid w:val="00E103A0"/>
    <w:rsid w:val="00E104A4"/>
    <w:rsid w:val="00E1104B"/>
    <w:rsid w:val="00E110CD"/>
    <w:rsid w:val="00E11E40"/>
    <w:rsid w:val="00E12500"/>
    <w:rsid w:val="00E12AA7"/>
    <w:rsid w:val="00E12D8B"/>
    <w:rsid w:val="00E12ED9"/>
    <w:rsid w:val="00E135B3"/>
    <w:rsid w:val="00E14831"/>
    <w:rsid w:val="00E148E4"/>
    <w:rsid w:val="00E14F34"/>
    <w:rsid w:val="00E1632F"/>
    <w:rsid w:val="00E1639E"/>
    <w:rsid w:val="00E1669A"/>
    <w:rsid w:val="00E16BAC"/>
    <w:rsid w:val="00E1715B"/>
    <w:rsid w:val="00E17402"/>
    <w:rsid w:val="00E1761F"/>
    <w:rsid w:val="00E17CE7"/>
    <w:rsid w:val="00E201E0"/>
    <w:rsid w:val="00E202B5"/>
    <w:rsid w:val="00E204F4"/>
    <w:rsid w:val="00E20AE4"/>
    <w:rsid w:val="00E21112"/>
    <w:rsid w:val="00E21437"/>
    <w:rsid w:val="00E2175C"/>
    <w:rsid w:val="00E22BB7"/>
    <w:rsid w:val="00E22CAD"/>
    <w:rsid w:val="00E23129"/>
    <w:rsid w:val="00E23703"/>
    <w:rsid w:val="00E2383F"/>
    <w:rsid w:val="00E23957"/>
    <w:rsid w:val="00E23AEB"/>
    <w:rsid w:val="00E24446"/>
    <w:rsid w:val="00E2468A"/>
    <w:rsid w:val="00E255BD"/>
    <w:rsid w:val="00E25AC4"/>
    <w:rsid w:val="00E25D6B"/>
    <w:rsid w:val="00E26A36"/>
    <w:rsid w:val="00E26DAE"/>
    <w:rsid w:val="00E27255"/>
    <w:rsid w:val="00E27C3B"/>
    <w:rsid w:val="00E27DF0"/>
    <w:rsid w:val="00E302E1"/>
    <w:rsid w:val="00E30930"/>
    <w:rsid w:val="00E32093"/>
    <w:rsid w:val="00E34E13"/>
    <w:rsid w:val="00E351D2"/>
    <w:rsid w:val="00E36886"/>
    <w:rsid w:val="00E36A82"/>
    <w:rsid w:val="00E36B8C"/>
    <w:rsid w:val="00E37498"/>
    <w:rsid w:val="00E377FF"/>
    <w:rsid w:val="00E37A15"/>
    <w:rsid w:val="00E37C39"/>
    <w:rsid w:val="00E37C69"/>
    <w:rsid w:val="00E37CFC"/>
    <w:rsid w:val="00E4080A"/>
    <w:rsid w:val="00E409F5"/>
    <w:rsid w:val="00E412AA"/>
    <w:rsid w:val="00E424CC"/>
    <w:rsid w:val="00E424E5"/>
    <w:rsid w:val="00E42532"/>
    <w:rsid w:val="00E42BB1"/>
    <w:rsid w:val="00E43045"/>
    <w:rsid w:val="00E4309E"/>
    <w:rsid w:val="00E43E0E"/>
    <w:rsid w:val="00E4455F"/>
    <w:rsid w:val="00E44CCC"/>
    <w:rsid w:val="00E44F2A"/>
    <w:rsid w:val="00E45075"/>
    <w:rsid w:val="00E45188"/>
    <w:rsid w:val="00E452A3"/>
    <w:rsid w:val="00E46FB9"/>
    <w:rsid w:val="00E46FCC"/>
    <w:rsid w:val="00E50792"/>
    <w:rsid w:val="00E51118"/>
    <w:rsid w:val="00E51366"/>
    <w:rsid w:val="00E516C3"/>
    <w:rsid w:val="00E529E5"/>
    <w:rsid w:val="00E53376"/>
    <w:rsid w:val="00E537D3"/>
    <w:rsid w:val="00E5461C"/>
    <w:rsid w:val="00E54BC1"/>
    <w:rsid w:val="00E54DCE"/>
    <w:rsid w:val="00E55DC8"/>
    <w:rsid w:val="00E56040"/>
    <w:rsid w:val="00E56ACA"/>
    <w:rsid w:val="00E57041"/>
    <w:rsid w:val="00E57078"/>
    <w:rsid w:val="00E57694"/>
    <w:rsid w:val="00E57C23"/>
    <w:rsid w:val="00E60800"/>
    <w:rsid w:val="00E6102B"/>
    <w:rsid w:val="00E6110D"/>
    <w:rsid w:val="00E61111"/>
    <w:rsid w:val="00E6151A"/>
    <w:rsid w:val="00E61564"/>
    <w:rsid w:val="00E615FA"/>
    <w:rsid w:val="00E61E59"/>
    <w:rsid w:val="00E61FDD"/>
    <w:rsid w:val="00E628B4"/>
    <w:rsid w:val="00E629A6"/>
    <w:rsid w:val="00E62D6A"/>
    <w:rsid w:val="00E6311A"/>
    <w:rsid w:val="00E63565"/>
    <w:rsid w:val="00E63640"/>
    <w:rsid w:val="00E63A9E"/>
    <w:rsid w:val="00E63EC5"/>
    <w:rsid w:val="00E64ED7"/>
    <w:rsid w:val="00E655F9"/>
    <w:rsid w:val="00E6574D"/>
    <w:rsid w:val="00E659DC"/>
    <w:rsid w:val="00E66132"/>
    <w:rsid w:val="00E665A1"/>
    <w:rsid w:val="00E67296"/>
    <w:rsid w:val="00E67433"/>
    <w:rsid w:val="00E67ACC"/>
    <w:rsid w:val="00E70F47"/>
    <w:rsid w:val="00E7175A"/>
    <w:rsid w:val="00E7187B"/>
    <w:rsid w:val="00E7200D"/>
    <w:rsid w:val="00E7280C"/>
    <w:rsid w:val="00E72C44"/>
    <w:rsid w:val="00E73900"/>
    <w:rsid w:val="00E73B27"/>
    <w:rsid w:val="00E73CA6"/>
    <w:rsid w:val="00E73E9B"/>
    <w:rsid w:val="00E74F91"/>
    <w:rsid w:val="00E756A3"/>
    <w:rsid w:val="00E75F2B"/>
    <w:rsid w:val="00E75FBA"/>
    <w:rsid w:val="00E7671C"/>
    <w:rsid w:val="00E7690D"/>
    <w:rsid w:val="00E76ACB"/>
    <w:rsid w:val="00E7705B"/>
    <w:rsid w:val="00E77144"/>
    <w:rsid w:val="00E77516"/>
    <w:rsid w:val="00E77D9E"/>
    <w:rsid w:val="00E804A8"/>
    <w:rsid w:val="00E8060F"/>
    <w:rsid w:val="00E81316"/>
    <w:rsid w:val="00E822BC"/>
    <w:rsid w:val="00E824BE"/>
    <w:rsid w:val="00E82FE5"/>
    <w:rsid w:val="00E8364C"/>
    <w:rsid w:val="00E83A1B"/>
    <w:rsid w:val="00E841D1"/>
    <w:rsid w:val="00E84B35"/>
    <w:rsid w:val="00E84C85"/>
    <w:rsid w:val="00E8515F"/>
    <w:rsid w:val="00E85240"/>
    <w:rsid w:val="00E8570E"/>
    <w:rsid w:val="00E857C6"/>
    <w:rsid w:val="00E85A91"/>
    <w:rsid w:val="00E86705"/>
    <w:rsid w:val="00E86FBF"/>
    <w:rsid w:val="00E86FC9"/>
    <w:rsid w:val="00E871B6"/>
    <w:rsid w:val="00E87480"/>
    <w:rsid w:val="00E87AED"/>
    <w:rsid w:val="00E908BD"/>
    <w:rsid w:val="00E92977"/>
    <w:rsid w:val="00E93801"/>
    <w:rsid w:val="00E93A33"/>
    <w:rsid w:val="00E93FAC"/>
    <w:rsid w:val="00E9401C"/>
    <w:rsid w:val="00E940C5"/>
    <w:rsid w:val="00E95F7B"/>
    <w:rsid w:val="00E970C2"/>
    <w:rsid w:val="00E974B6"/>
    <w:rsid w:val="00E97943"/>
    <w:rsid w:val="00EA00F8"/>
    <w:rsid w:val="00EA0290"/>
    <w:rsid w:val="00EA05DC"/>
    <w:rsid w:val="00EA098B"/>
    <w:rsid w:val="00EA12C8"/>
    <w:rsid w:val="00EA13D5"/>
    <w:rsid w:val="00EA1B64"/>
    <w:rsid w:val="00EA2290"/>
    <w:rsid w:val="00EA2E67"/>
    <w:rsid w:val="00EA36F3"/>
    <w:rsid w:val="00EA3802"/>
    <w:rsid w:val="00EA3A75"/>
    <w:rsid w:val="00EA3DB8"/>
    <w:rsid w:val="00EA425F"/>
    <w:rsid w:val="00EA4CBE"/>
    <w:rsid w:val="00EA5250"/>
    <w:rsid w:val="00EA53AA"/>
    <w:rsid w:val="00EA64E2"/>
    <w:rsid w:val="00EA760B"/>
    <w:rsid w:val="00EA771B"/>
    <w:rsid w:val="00EA7D53"/>
    <w:rsid w:val="00EB075E"/>
    <w:rsid w:val="00EB0BF7"/>
    <w:rsid w:val="00EB1277"/>
    <w:rsid w:val="00EB1EC0"/>
    <w:rsid w:val="00EB2525"/>
    <w:rsid w:val="00EB2D00"/>
    <w:rsid w:val="00EB2FC4"/>
    <w:rsid w:val="00EB3538"/>
    <w:rsid w:val="00EB3607"/>
    <w:rsid w:val="00EB3712"/>
    <w:rsid w:val="00EB376B"/>
    <w:rsid w:val="00EB376E"/>
    <w:rsid w:val="00EB39E7"/>
    <w:rsid w:val="00EB3C01"/>
    <w:rsid w:val="00EB471B"/>
    <w:rsid w:val="00EB50B0"/>
    <w:rsid w:val="00EB60A1"/>
    <w:rsid w:val="00EB6EEF"/>
    <w:rsid w:val="00EB7DB7"/>
    <w:rsid w:val="00EC0D64"/>
    <w:rsid w:val="00EC1056"/>
    <w:rsid w:val="00EC1E64"/>
    <w:rsid w:val="00EC22BE"/>
    <w:rsid w:val="00EC339E"/>
    <w:rsid w:val="00EC341C"/>
    <w:rsid w:val="00EC345C"/>
    <w:rsid w:val="00EC36A0"/>
    <w:rsid w:val="00EC3CCA"/>
    <w:rsid w:val="00EC4003"/>
    <w:rsid w:val="00EC456E"/>
    <w:rsid w:val="00EC45AC"/>
    <w:rsid w:val="00EC467B"/>
    <w:rsid w:val="00EC4D45"/>
    <w:rsid w:val="00EC4DC5"/>
    <w:rsid w:val="00EC4FF3"/>
    <w:rsid w:val="00EC5487"/>
    <w:rsid w:val="00EC5940"/>
    <w:rsid w:val="00EC5AE8"/>
    <w:rsid w:val="00EC6013"/>
    <w:rsid w:val="00EC602E"/>
    <w:rsid w:val="00EC61BF"/>
    <w:rsid w:val="00EC6683"/>
    <w:rsid w:val="00EC74F6"/>
    <w:rsid w:val="00EC7798"/>
    <w:rsid w:val="00EC79AA"/>
    <w:rsid w:val="00EC7CB4"/>
    <w:rsid w:val="00ED00DD"/>
    <w:rsid w:val="00ED01A8"/>
    <w:rsid w:val="00ED1169"/>
    <w:rsid w:val="00ED1856"/>
    <w:rsid w:val="00ED1869"/>
    <w:rsid w:val="00ED33C5"/>
    <w:rsid w:val="00ED394B"/>
    <w:rsid w:val="00ED3EF1"/>
    <w:rsid w:val="00ED415A"/>
    <w:rsid w:val="00ED4D79"/>
    <w:rsid w:val="00ED4EEB"/>
    <w:rsid w:val="00ED5A8E"/>
    <w:rsid w:val="00ED5E29"/>
    <w:rsid w:val="00ED75BA"/>
    <w:rsid w:val="00ED7D6B"/>
    <w:rsid w:val="00EE0171"/>
    <w:rsid w:val="00EE09CF"/>
    <w:rsid w:val="00EE1033"/>
    <w:rsid w:val="00EE1700"/>
    <w:rsid w:val="00EE1737"/>
    <w:rsid w:val="00EE1B50"/>
    <w:rsid w:val="00EE20AF"/>
    <w:rsid w:val="00EE2176"/>
    <w:rsid w:val="00EE25EE"/>
    <w:rsid w:val="00EE2E70"/>
    <w:rsid w:val="00EE34C8"/>
    <w:rsid w:val="00EE3A7B"/>
    <w:rsid w:val="00EE3D5F"/>
    <w:rsid w:val="00EE4201"/>
    <w:rsid w:val="00EE5422"/>
    <w:rsid w:val="00EE5626"/>
    <w:rsid w:val="00EE7407"/>
    <w:rsid w:val="00EF0446"/>
    <w:rsid w:val="00EF05C7"/>
    <w:rsid w:val="00EF05E8"/>
    <w:rsid w:val="00EF0F9A"/>
    <w:rsid w:val="00EF10E4"/>
    <w:rsid w:val="00EF1329"/>
    <w:rsid w:val="00EF1414"/>
    <w:rsid w:val="00EF1E71"/>
    <w:rsid w:val="00EF1F82"/>
    <w:rsid w:val="00EF29C0"/>
    <w:rsid w:val="00EF2A57"/>
    <w:rsid w:val="00EF35E8"/>
    <w:rsid w:val="00EF3C80"/>
    <w:rsid w:val="00EF4131"/>
    <w:rsid w:val="00EF435A"/>
    <w:rsid w:val="00EF44EE"/>
    <w:rsid w:val="00EF45E3"/>
    <w:rsid w:val="00EF49A7"/>
    <w:rsid w:val="00EF4DEB"/>
    <w:rsid w:val="00EF4EC9"/>
    <w:rsid w:val="00EF5057"/>
    <w:rsid w:val="00EF5D84"/>
    <w:rsid w:val="00EF6033"/>
    <w:rsid w:val="00EF696E"/>
    <w:rsid w:val="00EF7227"/>
    <w:rsid w:val="00EF725F"/>
    <w:rsid w:val="00EF76E3"/>
    <w:rsid w:val="00EF7C74"/>
    <w:rsid w:val="00EF7F10"/>
    <w:rsid w:val="00EF7FF9"/>
    <w:rsid w:val="00F001A9"/>
    <w:rsid w:val="00F002E8"/>
    <w:rsid w:val="00F00599"/>
    <w:rsid w:val="00F011B2"/>
    <w:rsid w:val="00F0133B"/>
    <w:rsid w:val="00F013B1"/>
    <w:rsid w:val="00F02024"/>
    <w:rsid w:val="00F0242D"/>
    <w:rsid w:val="00F02AEC"/>
    <w:rsid w:val="00F02C0C"/>
    <w:rsid w:val="00F03090"/>
    <w:rsid w:val="00F032D6"/>
    <w:rsid w:val="00F0352C"/>
    <w:rsid w:val="00F03DAA"/>
    <w:rsid w:val="00F04068"/>
    <w:rsid w:val="00F04CCA"/>
    <w:rsid w:val="00F05017"/>
    <w:rsid w:val="00F055DE"/>
    <w:rsid w:val="00F05A31"/>
    <w:rsid w:val="00F05EAA"/>
    <w:rsid w:val="00F061D2"/>
    <w:rsid w:val="00F063D2"/>
    <w:rsid w:val="00F063E0"/>
    <w:rsid w:val="00F0672B"/>
    <w:rsid w:val="00F075B4"/>
    <w:rsid w:val="00F07A9F"/>
    <w:rsid w:val="00F10B8E"/>
    <w:rsid w:val="00F10E8B"/>
    <w:rsid w:val="00F10F99"/>
    <w:rsid w:val="00F11202"/>
    <w:rsid w:val="00F1142E"/>
    <w:rsid w:val="00F115DF"/>
    <w:rsid w:val="00F11871"/>
    <w:rsid w:val="00F11D9E"/>
    <w:rsid w:val="00F11FE5"/>
    <w:rsid w:val="00F12AD9"/>
    <w:rsid w:val="00F132FD"/>
    <w:rsid w:val="00F13638"/>
    <w:rsid w:val="00F13C93"/>
    <w:rsid w:val="00F14D3C"/>
    <w:rsid w:val="00F15161"/>
    <w:rsid w:val="00F1561D"/>
    <w:rsid w:val="00F156F4"/>
    <w:rsid w:val="00F15735"/>
    <w:rsid w:val="00F16142"/>
    <w:rsid w:val="00F164ED"/>
    <w:rsid w:val="00F16CED"/>
    <w:rsid w:val="00F16DEB"/>
    <w:rsid w:val="00F17353"/>
    <w:rsid w:val="00F1760E"/>
    <w:rsid w:val="00F1761F"/>
    <w:rsid w:val="00F17BA0"/>
    <w:rsid w:val="00F20032"/>
    <w:rsid w:val="00F20293"/>
    <w:rsid w:val="00F2064E"/>
    <w:rsid w:val="00F207F5"/>
    <w:rsid w:val="00F20850"/>
    <w:rsid w:val="00F208FA"/>
    <w:rsid w:val="00F20C68"/>
    <w:rsid w:val="00F20EBC"/>
    <w:rsid w:val="00F22EC2"/>
    <w:rsid w:val="00F23709"/>
    <w:rsid w:val="00F2397E"/>
    <w:rsid w:val="00F23EBF"/>
    <w:rsid w:val="00F24321"/>
    <w:rsid w:val="00F24763"/>
    <w:rsid w:val="00F24FA5"/>
    <w:rsid w:val="00F24FF5"/>
    <w:rsid w:val="00F2521C"/>
    <w:rsid w:val="00F253D3"/>
    <w:rsid w:val="00F25EC3"/>
    <w:rsid w:val="00F261D9"/>
    <w:rsid w:val="00F262FD"/>
    <w:rsid w:val="00F26697"/>
    <w:rsid w:val="00F267CC"/>
    <w:rsid w:val="00F26A7F"/>
    <w:rsid w:val="00F27119"/>
    <w:rsid w:val="00F27ADA"/>
    <w:rsid w:val="00F27D99"/>
    <w:rsid w:val="00F27EF2"/>
    <w:rsid w:val="00F3050A"/>
    <w:rsid w:val="00F30791"/>
    <w:rsid w:val="00F307CF"/>
    <w:rsid w:val="00F30F4E"/>
    <w:rsid w:val="00F31328"/>
    <w:rsid w:val="00F32306"/>
    <w:rsid w:val="00F32877"/>
    <w:rsid w:val="00F329D5"/>
    <w:rsid w:val="00F32AAB"/>
    <w:rsid w:val="00F32BD5"/>
    <w:rsid w:val="00F33680"/>
    <w:rsid w:val="00F3409F"/>
    <w:rsid w:val="00F34738"/>
    <w:rsid w:val="00F35319"/>
    <w:rsid w:val="00F37006"/>
    <w:rsid w:val="00F37507"/>
    <w:rsid w:val="00F378CD"/>
    <w:rsid w:val="00F37AB0"/>
    <w:rsid w:val="00F37F9F"/>
    <w:rsid w:val="00F40502"/>
    <w:rsid w:val="00F40976"/>
    <w:rsid w:val="00F41241"/>
    <w:rsid w:val="00F418DB"/>
    <w:rsid w:val="00F42273"/>
    <w:rsid w:val="00F433A7"/>
    <w:rsid w:val="00F441BA"/>
    <w:rsid w:val="00F44446"/>
    <w:rsid w:val="00F45318"/>
    <w:rsid w:val="00F46335"/>
    <w:rsid w:val="00F469DB"/>
    <w:rsid w:val="00F46D30"/>
    <w:rsid w:val="00F47500"/>
    <w:rsid w:val="00F5029D"/>
    <w:rsid w:val="00F5090E"/>
    <w:rsid w:val="00F516B1"/>
    <w:rsid w:val="00F517C4"/>
    <w:rsid w:val="00F518BF"/>
    <w:rsid w:val="00F51A0D"/>
    <w:rsid w:val="00F52475"/>
    <w:rsid w:val="00F526F2"/>
    <w:rsid w:val="00F527D0"/>
    <w:rsid w:val="00F52812"/>
    <w:rsid w:val="00F52BD9"/>
    <w:rsid w:val="00F52D7D"/>
    <w:rsid w:val="00F5307C"/>
    <w:rsid w:val="00F5309C"/>
    <w:rsid w:val="00F532CD"/>
    <w:rsid w:val="00F533BA"/>
    <w:rsid w:val="00F533F2"/>
    <w:rsid w:val="00F5342D"/>
    <w:rsid w:val="00F534FC"/>
    <w:rsid w:val="00F54155"/>
    <w:rsid w:val="00F5476B"/>
    <w:rsid w:val="00F54DB5"/>
    <w:rsid w:val="00F54EAB"/>
    <w:rsid w:val="00F56874"/>
    <w:rsid w:val="00F56A0D"/>
    <w:rsid w:val="00F56DFA"/>
    <w:rsid w:val="00F602A3"/>
    <w:rsid w:val="00F604FB"/>
    <w:rsid w:val="00F60546"/>
    <w:rsid w:val="00F605B6"/>
    <w:rsid w:val="00F6087B"/>
    <w:rsid w:val="00F617A6"/>
    <w:rsid w:val="00F61E0F"/>
    <w:rsid w:val="00F626A8"/>
    <w:rsid w:val="00F63ABF"/>
    <w:rsid w:val="00F63DBD"/>
    <w:rsid w:val="00F6462B"/>
    <w:rsid w:val="00F64C99"/>
    <w:rsid w:val="00F64D37"/>
    <w:rsid w:val="00F65299"/>
    <w:rsid w:val="00F65EE0"/>
    <w:rsid w:val="00F66131"/>
    <w:rsid w:val="00F66581"/>
    <w:rsid w:val="00F6668F"/>
    <w:rsid w:val="00F66FFF"/>
    <w:rsid w:val="00F70435"/>
    <w:rsid w:val="00F70539"/>
    <w:rsid w:val="00F70DAA"/>
    <w:rsid w:val="00F70E92"/>
    <w:rsid w:val="00F71CE4"/>
    <w:rsid w:val="00F7246C"/>
    <w:rsid w:val="00F7275C"/>
    <w:rsid w:val="00F73948"/>
    <w:rsid w:val="00F740CA"/>
    <w:rsid w:val="00F7596D"/>
    <w:rsid w:val="00F75DFA"/>
    <w:rsid w:val="00F75E4C"/>
    <w:rsid w:val="00F76F04"/>
    <w:rsid w:val="00F7718B"/>
    <w:rsid w:val="00F7778D"/>
    <w:rsid w:val="00F802C9"/>
    <w:rsid w:val="00F8046D"/>
    <w:rsid w:val="00F808BD"/>
    <w:rsid w:val="00F80F70"/>
    <w:rsid w:val="00F81255"/>
    <w:rsid w:val="00F827B6"/>
    <w:rsid w:val="00F83654"/>
    <w:rsid w:val="00F83E3F"/>
    <w:rsid w:val="00F84028"/>
    <w:rsid w:val="00F84400"/>
    <w:rsid w:val="00F84DDB"/>
    <w:rsid w:val="00F85596"/>
    <w:rsid w:val="00F858C4"/>
    <w:rsid w:val="00F85C92"/>
    <w:rsid w:val="00F85F52"/>
    <w:rsid w:val="00F86BCA"/>
    <w:rsid w:val="00F878FA"/>
    <w:rsid w:val="00F87B19"/>
    <w:rsid w:val="00F90299"/>
    <w:rsid w:val="00F90B64"/>
    <w:rsid w:val="00F9126F"/>
    <w:rsid w:val="00F923CE"/>
    <w:rsid w:val="00F9274D"/>
    <w:rsid w:val="00F9373F"/>
    <w:rsid w:val="00F93B08"/>
    <w:rsid w:val="00F945BA"/>
    <w:rsid w:val="00F94726"/>
    <w:rsid w:val="00F948B8"/>
    <w:rsid w:val="00F95A45"/>
    <w:rsid w:val="00F966AE"/>
    <w:rsid w:val="00F9696D"/>
    <w:rsid w:val="00F96F39"/>
    <w:rsid w:val="00F972FE"/>
    <w:rsid w:val="00F97B59"/>
    <w:rsid w:val="00FA0118"/>
    <w:rsid w:val="00FA096F"/>
    <w:rsid w:val="00FA0F2E"/>
    <w:rsid w:val="00FA13DF"/>
    <w:rsid w:val="00FA1660"/>
    <w:rsid w:val="00FA1787"/>
    <w:rsid w:val="00FA28C9"/>
    <w:rsid w:val="00FA2F3C"/>
    <w:rsid w:val="00FA3594"/>
    <w:rsid w:val="00FA3840"/>
    <w:rsid w:val="00FA38C3"/>
    <w:rsid w:val="00FA3A4B"/>
    <w:rsid w:val="00FA487C"/>
    <w:rsid w:val="00FA5473"/>
    <w:rsid w:val="00FA54DC"/>
    <w:rsid w:val="00FA55C5"/>
    <w:rsid w:val="00FA62FB"/>
    <w:rsid w:val="00FA649E"/>
    <w:rsid w:val="00FA6692"/>
    <w:rsid w:val="00FA6FF5"/>
    <w:rsid w:val="00FA713B"/>
    <w:rsid w:val="00FA7155"/>
    <w:rsid w:val="00FB0D00"/>
    <w:rsid w:val="00FB1028"/>
    <w:rsid w:val="00FB10D0"/>
    <w:rsid w:val="00FB13E6"/>
    <w:rsid w:val="00FB22B1"/>
    <w:rsid w:val="00FB42C2"/>
    <w:rsid w:val="00FB487C"/>
    <w:rsid w:val="00FB4BB3"/>
    <w:rsid w:val="00FB51EB"/>
    <w:rsid w:val="00FB57FE"/>
    <w:rsid w:val="00FB590C"/>
    <w:rsid w:val="00FB5B0A"/>
    <w:rsid w:val="00FB5BCB"/>
    <w:rsid w:val="00FB60F8"/>
    <w:rsid w:val="00FB69F5"/>
    <w:rsid w:val="00FB6A5B"/>
    <w:rsid w:val="00FB7667"/>
    <w:rsid w:val="00FB78C0"/>
    <w:rsid w:val="00FB7BFC"/>
    <w:rsid w:val="00FC007A"/>
    <w:rsid w:val="00FC063A"/>
    <w:rsid w:val="00FC0720"/>
    <w:rsid w:val="00FC1A8D"/>
    <w:rsid w:val="00FC2C33"/>
    <w:rsid w:val="00FC2E40"/>
    <w:rsid w:val="00FC3260"/>
    <w:rsid w:val="00FC3754"/>
    <w:rsid w:val="00FC3AB9"/>
    <w:rsid w:val="00FC3AC3"/>
    <w:rsid w:val="00FC3E64"/>
    <w:rsid w:val="00FC4044"/>
    <w:rsid w:val="00FC4476"/>
    <w:rsid w:val="00FC4659"/>
    <w:rsid w:val="00FC46E5"/>
    <w:rsid w:val="00FC4710"/>
    <w:rsid w:val="00FC5632"/>
    <w:rsid w:val="00FC57E1"/>
    <w:rsid w:val="00FC5A46"/>
    <w:rsid w:val="00FC62DA"/>
    <w:rsid w:val="00FC6DFF"/>
    <w:rsid w:val="00FC6EFD"/>
    <w:rsid w:val="00FD027E"/>
    <w:rsid w:val="00FD12BD"/>
    <w:rsid w:val="00FD1E04"/>
    <w:rsid w:val="00FD1FA8"/>
    <w:rsid w:val="00FD2D19"/>
    <w:rsid w:val="00FD3054"/>
    <w:rsid w:val="00FD3D6E"/>
    <w:rsid w:val="00FD3E36"/>
    <w:rsid w:val="00FD4569"/>
    <w:rsid w:val="00FD4C43"/>
    <w:rsid w:val="00FD78C5"/>
    <w:rsid w:val="00FD7978"/>
    <w:rsid w:val="00FD7AE5"/>
    <w:rsid w:val="00FD7B78"/>
    <w:rsid w:val="00FD7D06"/>
    <w:rsid w:val="00FE07A7"/>
    <w:rsid w:val="00FE0C0E"/>
    <w:rsid w:val="00FE0C39"/>
    <w:rsid w:val="00FE2279"/>
    <w:rsid w:val="00FE2A43"/>
    <w:rsid w:val="00FE2FF1"/>
    <w:rsid w:val="00FE31BF"/>
    <w:rsid w:val="00FE383C"/>
    <w:rsid w:val="00FE3FD6"/>
    <w:rsid w:val="00FE4073"/>
    <w:rsid w:val="00FE41E5"/>
    <w:rsid w:val="00FE5577"/>
    <w:rsid w:val="00FE55F2"/>
    <w:rsid w:val="00FE5981"/>
    <w:rsid w:val="00FE5ACA"/>
    <w:rsid w:val="00FE5BB8"/>
    <w:rsid w:val="00FE5D6E"/>
    <w:rsid w:val="00FE5D77"/>
    <w:rsid w:val="00FE61EE"/>
    <w:rsid w:val="00FE67AB"/>
    <w:rsid w:val="00FE6EA0"/>
    <w:rsid w:val="00FE7956"/>
    <w:rsid w:val="00FE7CB7"/>
    <w:rsid w:val="00FE7D2B"/>
    <w:rsid w:val="00FF0B12"/>
    <w:rsid w:val="00FF0D30"/>
    <w:rsid w:val="00FF14DC"/>
    <w:rsid w:val="00FF1D7E"/>
    <w:rsid w:val="00FF2674"/>
    <w:rsid w:val="00FF32C7"/>
    <w:rsid w:val="00FF3466"/>
    <w:rsid w:val="00FF347A"/>
    <w:rsid w:val="00FF3795"/>
    <w:rsid w:val="00FF3A8D"/>
    <w:rsid w:val="00FF3DBA"/>
    <w:rsid w:val="00FF3F44"/>
    <w:rsid w:val="00FF4D83"/>
    <w:rsid w:val="00FF4E28"/>
    <w:rsid w:val="00FF5195"/>
    <w:rsid w:val="00FF58EF"/>
    <w:rsid w:val="00FF62D5"/>
    <w:rsid w:val="00FF6C4E"/>
    <w:rsid w:val="1A3CB1BB"/>
    <w:rsid w:val="2212BDF6"/>
    <w:rsid w:val="6B5A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528D3"/>
  <w15:docId w15:val="{D1650D6B-F7E9-44B8-9BF4-0665CCA5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250B"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line="360" w:lineRule="auto"/>
      <w:ind w:firstLine="708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567"/>
      </w:tabs>
      <w:ind w:firstLine="567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spacing w:line="360" w:lineRule="auto"/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spacing w:line="360" w:lineRule="auto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spacing w:line="480" w:lineRule="auto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spacing w:line="360" w:lineRule="auto"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customStyle="1" w:styleId="Tekstpodstawowywcity21">
    <w:name w:val="Tekst podstawowy wcięty 21"/>
    <w:basedOn w:val="Normalny"/>
    <w:pPr>
      <w:spacing w:line="360" w:lineRule="auto"/>
      <w:ind w:left="567"/>
    </w:pPr>
    <w:rPr>
      <w:sz w:val="24"/>
    </w:rPr>
  </w:style>
  <w:style w:type="paragraph" w:customStyle="1" w:styleId="Tekstpodstawowywcity31">
    <w:name w:val="Tekst podstawowy wcięty 31"/>
    <w:basedOn w:val="Normalny"/>
    <w:pPr>
      <w:tabs>
        <w:tab w:val="left" w:pos="851"/>
      </w:tabs>
      <w:ind w:left="851"/>
    </w:pPr>
    <w:rPr>
      <w:sz w:val="24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Tekstpodstawowy21">
    <w:name w:val="Tekst podstawowy 21"/>
    <w:basedOn w:val="Normalny"/>
    <w:pPr>
      <w:spacing w:line="480" w:lineRule="auto"/>
    </w:pPr>
    <w:rPr>
      <w:sz w:val="28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567"/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pPr>
      <w:ind w:left="851" w:hanging="284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567"/>
      </w:tabs>
      <w:ind w:left="570"/>
    </w:pPr>
    <w:rPr>
      <w:sz w:val="24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pPr>
      <w:spacing w:line="360" w:lineRule="auto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</w:style>
  <w:style w:type="paragraph" w:customStyle="1" w:styleId="St4-punkt">
    <w:name w:val="St4-punkt"/>
    <w:basedOn w:val="Normalny"/>
    <w:pPr>
      <w:autoSpaceDE w:val="0"/>
      <w:autoSpaceDN w:val="0"/>
      <w:ind w:left="680" w:hanging="340"/>
      <w:jc w:val="both"/>
    </w:pPr>
    <w:rPr>
      <w:sz w:val="24"/>
      <w:szCs w:val="24"/>
    </w:rPr>
  </w:style>
  <w:style w:type="paragraph" w:customStyle="1" w:styleId="BodyText21">
    <w:name w:val="Body Text 21"/>
    <w:basedOn w:val="Normalny"/>
    <w:pPr>
      <w:autoSpaceDE w:val="0"/>
      <w:autoSpaceDN w:val="0"/>
      <w:jc w:val="both"/>
    </w:pPr>
  </w:style>
  <w:style w:type="paragraph" w:customStyle="1" w:styleId="St3-ust-czonowy">
    <w:name w:val="St3-ust-członowy"/>
    <w:basedOn w:val="Normalny"/>
    <w:pPr>
      <w:autoSpaceDE w:val="0"/>
      <w:autoSpaceDN w:val="0"/>
      <w:ind w:left="397" w:hanging="397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 w:val="0"/>
      <w:autoSpaceDN w:val="0"/>
      <w:spacing w:before="100" w:after="100"/>
      <w:jc w:val="both"/>
    </w:pPr>
  </w:style>
  <w:style w:type="paragraph" w:styleId="HTML-wstpniesformatowany">
    <w:name w:val="HTML Preformatted"/>
    <w:basedOn w:val="Normalny"/>
    <w:link w:val="HTML-wstpniesformatowany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pPr>
      <w:ind w:left="850" w:hanging="425"/>
    </w:pPr>
  </w:style>
  <w:style w:type="character" w:customStyle="1" w:styleId="akapitdomyslny">
    <w:name w:val="akapitdomyslny"/>
    <w:rPr>
      <w:sz w:val="20"/>
      <w:szCs w:val="20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customStyle="1" w:styleId="cz">
    <w:name w:val="część"/>
    <w:basedOn w:val="Nagwek1"/>
    <w:autoRedefine/>
    <w:pPr>
      <w:keepNext w:val="0"/>
      <w:tabs>
        <w:tab w:val="left" w:pos="851"/>
      </w:tabs>
      <w:spacing w:line="400" w:lineRule="exact"/>
      <w:ind w:firstLine="567"/>
      <w:jc w:val="center"/>
    </w:pPr>
    <w:rPr>
      <w:rFonts w:ascii="NewBrunswick" w:hAnsi="NewBrunswick"/>
      <w:b/>
      <w:i/>
      <w:sz w:val="34"/>
    </w:rPr>
  </w:style>
  <w:style w:type="character" w:styleId="UyteHipercze">
    <w:name w:val="FollowedHyperlink"/>
    <w:uiPriority w:val="99"/>
    <w:rPr>
      <w:color w:val="800080"/>
      <w:u w:val="single"/>
    </w:rPr>
  </w:style>
  <w:style w:type="character" w:customStyle="1" w:styleId="dane1">
    <w:name w:val="dane1"/>
    <w:rPr>
      <w:color w:val="0000CD"/>
    </w:rPr>
  </w:style>
  <w:style w:type="paragraph" w:customStyle="1" w:styleId="BodyTextIndent21">
    <w:name w:val="Body Text Indent 21"/>
    <w:basedOn w:val="Normalny"/>
    <w:pPr>
      <w:spacing w:line="360" w:lineRule="auto"/>
      <w:ind w:left="567"/>
    </w:pPr>
    <w:rPr>
      <w:sz w:val="24"/>
    </w:rPr>
  </w:style>
  <w:style w:type="paragraph" w:customStyle="1" w:styleId="xl22">
    <w:name w:val="xl2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3">
    <w:name w:val="xl2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4">
    <w:name w:val="xl2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7">
    <w:name w:val="xl2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8">
    <w:name w:val="xl28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0">
    <w:name w:val="xl30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1">
    <w:name w:val="xl3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2">
    <w:name w:val="xl3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5">
    <w:name w:val="xl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6">
    <w:name w:val="xl3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7">
    <w:name w:val="xl3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8">
    <w:name w:val="xl38"/>
    <w:basedOn w:val="Normalny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9">
    <w:name w:val="xl3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1">
    <w:name w:val="xl41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2">
    <w:name w:val="xl42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3">
    <w:name w:val="xl43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4">
    <w:name w:val="xl4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5">
    <w:name w:val="xl45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6">
    <w:name w:val="xl4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</w:style>
  <w:style w:type="paragraph" w:customStyle="1" w:styleId="Paragraf2">
    <w:name w:val="Paragraf 2"/>
    <w:basedOn w:val="Normalny"/>
    <w:rsid w:val="00860085"/>
    <w:pPr>
      <w:numPr>
        <w:numId w:val="2"/>
      </w:numPr>
    </w:pPr>
    <w:rPr>
      <w:sz w:val="24"/>
      <w:szCs w:val="24"/>
    </w:rPr>
  </w:style>
  <w:style w:type="paragraph" w:customStyle="1" w:styleId="Punkt">
    <w:name w:val="Punkt"/>
    <w:basedOn w:val="Normalny"/>
    <w:rsid w:val="00860085"/>
    <w:pPr>
      <w:numPr>
        <w:ilvl w:val="2"/>
        <w:numId w:val="2"/>
      </w:numPr>
      <w:tabs>
        <w:tab w:val="num" w:pos="360"/>
      </w:tabs>
      <w:ind w:left="360" w:hanging="360"/>
    </w:pPr>
    <w:rPr>
      <w:sz w:val="24"/>
      <w:szCs w:val="24"/>
    </w:rPr>
  </w:style>
  <w:style w:type="character" w:customStyle="1" w:styleId="EquationCaption">
    <w:name w:val="_Equation Caption"/>
    <w:uiPriority w:val="99"/>
    <w:rsid w:val="00E302E1"/>
  </w:style>
  <w:style w:type="table" w:styleId="Tabela-Siatka">
    <w:name w:val="Table Grid"/>
    <w:basedOn w:val="Standardowy"/>
    <w:uiPriority w:val="59"/>
    <w:rsid w:val="00CB1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l">
    <w:name w:val="Artykul"/>
    <w:basedOn w:val="Normalny"/>
    <w:rsid w:val="00AA68FA"/>
    <w:pPr>
      <w:numPr>
        <w:numId w:val="1"/>
      </w:numPr>
    </w:pPr>
    <w:rPr>
      <w:sz w:val="24"/>
      <w:szCs w:val="24"/>
    </w:rPr>
  </w:style>
  <w:style w:type="paragraph" w:customStyle="1" w:styleId="ZnakZnakCharZnakZnakChar">
    <w:name w:val="Znak Znak Char Znak Znak Char"/>
    <w:basedOn w:val="Normalny"/>
    <w:autoRedefine/>
    <w:rsid w:val="00393CD4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item">
    <w:name w:val="item"/>
    <w:basedOn w:val="Domylnaczcionkaakapitu"/>
    <w:rsid w:val="00572DB7"/>
  </w:style>
  <w:style w:type="paragraph" w:customStyle="1" w:styleId="Default">
    <w:name w:val="Default"/>
    <w:rsid w:val="009356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1">
    <w:name w:val="Normalny+1"/>
    <w:basedOn w:val="Default"/>
    <w:next w:val="Default"/>
    <w:rsid w:val="009356B0"/>
    <w:rPr>
      <w:color w:val="auto"/>
    </w:rPr>
  </w:style>
  <w:style w:type="paragraph" w:customStyle="1" w:styleId="Tekstpodstawowywcity310">
    <w:name w:val="Tekst podstawowy wcięty 310"/>
    <w:basedOn w:val="Normalny"/>
    <w:rsid w:val="00AE5318"/>
    <w:pPr>
      <w:tabs>
        <w:tab w:val="left" w:pos="851"/>
      </w:tabs>
      <w:ind w:left="851"/>
    </w:pPr>
    <w:rPr>
      <w:sz w:val="24"/>
    </w:rPr>
  </w:style>
  <w:style w:type="paragraph" w:styleId="Akapitzlist">
    <w:name w:val="List Paragraph"/>
    <w:aliases w:val="Numerowanie,List Paragraph,Podsis rysunku,T_SZ_List Paragraph,L1,Akapit z listą5,CP-UC,CP-Punkty,Bullet List,List - bullets,Equipment,Bullet 1,List Paragraph1,List Paragraph Char Char,b1,Figure_name,Numbered Indented Text,lp1,Ref,List_TIS"/>
    <w:basedOn w:val="Normalny"/>
    <w:link w:val="AkapitzlistZnak"/>
    <w:uiPriority w:val="34"/>
    <w:qFormat/>
    <w:rsid w:val="005F2A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4D0B23"/>
    <w:rPr>
      <w:vertAlign w:val="superscript"/>
    </w:rPr>
  </w:style>
  <w:style w:type="paragraph" w:customStyle="1" w:styleId="ZnakZnakZnakZnak">
    <w:name w:val="Znak Znak Znak Znak"/>
    <w:basedOn w:val="Normalny"/>
    <w:link w:val="Bezlisty"/>
    <w:rsid w:val="0030628F"/>
    <w:pPr>
      <w:spacing w:line="360" w:lineRule="atLeast"/>
      <w:jc w:val="both"/>
    </w:pPr>
    <w:rPr>
      <w:sz w:val="24"/>
    </w:rPr>
  </w:style>
  <w:style w:type="paragraph" w:customStyle="1" w:styleId="BodyText210">
    <w:name w:val="Body Text 2+1"/>
    <w:basedOn w:val="Normalny"/>
    <w:next w:val="Normalny"/>
    <w:rsid w:val="009E552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ZnakZnak">
    <w:name w:val="Znak Znak"/>
    <w:basedOn w:val="Normalny"/>
    <w:rsid w:val="000C13F6"/>
    <w:pPr>
      <w:spacing w:line="360" w:lineRule="atLeast"/>
      <w:jc w:val="both"/>
    </w:pPr>
    <w:rPr>
      <w:sz w:val="24"/>
    </w:rPr>
  </w:style>
  <w:style w:type="paragraph" w:customStyle="1" w:styleId="ZnakZnak0">
    <w:name w:val="Znak Znak0"/>
    <w:basedOn w:val="Normalny"/>
    <w:rsid w:val="009F0183"/>
    <w:pPr>
      <w:spacing w:line="360" w:lineRule="atLeast"/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13666C"/>
    <w:rPr>
      <w:sz w:val="24"/>
    </w:rPr>
  </w:style>
  <w:style w:type="paragraph" w:customStyle="1" w:styleId="Tekstpodstawowywcity210">
    <w:name w:val="Tekst podstawowy wcięty 210"/>
    <w:basedOn w:val="Normalny"/>
    <w:rsid w:val="002113C4"/>
    <w:pPr>
      <w:spacing w:line="360" w:lineRule="auto"/>
      <w:ind w:left="567"/>
    </w:pPr>
    <w:rPr>
      <w:sz w:val="24"/>
    </w:rPr>
  </w:style>
  <w:style w:type="paragraph" w:customStyle="1" w:styleId="ZnakZnak2">
    <w:name w:val="Znak Znak2"/>
    <w:basedOn w:val="Normalny"/>
    <w:rsid w:val="001C39F0"/>
    <w:pPr>
      <w:spacing w:line="360" w:lineRule="atLeast"/>
      <w:jc w:val="both"/>
    </w:pPr>
    <w:rPr>
      <w:sz w:val="24"/>
    </w:rPr>
  </w:style>
  <w:style w:type="paragraph" w:customStyle="1" w:styleId="ZnakZnak1">
    <w:name w:val="Znak Znak1"/>
    <w:basedOn w:val="Normalny"/>
    <w:rsid w:val="007D1885"/>
    <w:pPr>
      <w:spacing w:line="360" w:lineRule="atLeast"/>
      <w:jc w:val="both"/>
    </w:pPr>
    <w:rPr>
      <w:sz w:val="24"/>
    </w:rPr>
  </w:style>
  <w:style w:type="character" w:customStyle="1" w:styleId="Tekstpodstawowywcity3Znak">
    <w:name w:val="Tekst podstawowy wcięty 3 Znak"/>
    <w:link w:val="Tekstpodstawowywcity3"/>
    <w:rsid w:val="00EF45E3"/>
    <w:rPr>
      <w:sz w:val="24"/>
    </w:rPr>
  </w:style>
  <w:style w:type="paragraph" w:customStyle="1" w:styleId="ZnakZnak4">
    <w:name w:val="Znak Znak4"/>
    <w:basedOn w:val="Normalny"/>
    <w:rsid w:val="0026319A"/>
    <w:pPr>
      <w:spacing w:line="360" w:lineRule="atLeast"/>
      <w:jc w:val="both"/>
    </w:pPr>
    <w:rPr>
      <w:sz w:val="24"/>
    </w:rPr>
  </w:style>
  <w:style w:type="character" w:customStyle="1" w:styleId="Nagwek1Znak">
    <w:name w:val="Nagłówek 1 Znak"/>
    <w:link w:val="Nagwek1"/>
    <w:uiPriority w:val="9"/>
    <w:rsid w:val="0026319A"/>
    <w:rPr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304AF5"/>
    <w:rPr>
      <w:rFonts w:ascii="Arial" w:hAnsi="Arial"/>
      <w:sz w:val="22"/>
    </w:rPr>
  </w:style>
  <w:style w:type="paragraph" w:customStyle="1" w:styleId="style53">
    <w:name w:val="style5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27">
    <w:name w:val="style27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73">
    <w:name w:val="style7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146">
    <w:name w:val="fontstyle146"/>
    <w:rsid w:val="001401A2"/>
  </w:style>
  <w:style w:type="character" w:customStyle="1" w:styleId="apple-style-span">
    <w:name w:val="apple-style-span"/>
    <w:uiPriority w:val="99"/>
    <w:rsid w:val="00C04361"/>
  </w:style>
  <w:style w:type="character" w:customStyle="1" w:styleId="Tekstpodstawowy2Znak">
    <w:name w:val="Tekst podstawowy 2 Znak"/>
    <w:link w:val="Tekstpodstawowy2"/>
    <w:uiPriority w:val="99"/>
    <w:rsid w:val="00DE0FB2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rsid w:val="00DE0FB2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DE0FB2"/>
    <w:rPr>
      <w:sz w:val="24"/>
    </w:rPr>
  </w:style>
  <w:style w:type="paragraph" w:customStyle="1" w:styleId="msonormalcxspdrugie">
    <w:name w:val="msonormalcxspdrugie"/>
    <w:basedOn w:val="Normalny"/>
    <w:rsid w:val="00DE0FB2"/>
    <w:pPr>
      <w:spacing w:before="100" w:beforeAutospacing="1" w:after="100" w:afterAutospacing="1"/>
    </w:pPr>
    <w:rPr>
      <w:sz w:val="24"/>
      <w:szCs w:val="24"/>
    </w:rPr>
  </w:style>
  <w:style w:type="paragraph" w:styleId="Lista">
    <w:name w:val="List"/>
    <w:basedOn w:val="Tekstpodstawowy"/>
    <w:rsid w:val="009342A7"/>
    <w:pPr>
      <w:suppressAutoHyphens/>
      <w:spacing w:after="120"/>
    </w:pPr>
    <w:rPr>
      <w:rFonts w:cs="Tahoma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rsid w:val="00040481"/>
    <w:rPr>
      <w:sz w:val="24"/>
    </w:rPr>
  </w:style>
  <w:style w:type="character" w:customStyle="1" w:styleId="Nagwek8Znak">
    <w:name w:val="Nagłówek 8 Znak"/>
    <w:link w:val="Nagwek8"/>
    <w:uiPriority w:val="99"/>
    <w:rsid w:val="00807A5A"/>
    <w:rPr>
      <w:b/>
      <w:sz w:val="24"/>
    </w:rPr>
  </w:style>
  <w:style w:type="character" w:customStyle="1" w:styleId="StopkaZnak">
    <w:name w:val="Stopka Znak"/>
    <w:link w:val="Stopka"/>
    <w:uiPriority w:val="99"/>
    <w:rsid w:val="003C5445"/>
  </w:style>
  <w:style w:type="character" w:customStyle="1" w:styleId="TekstprzypisudolnegoZnak">
    <w:name w:val="Tekst przypisu dolnego Znak"/>
    <w:link w:val="Tekstprzypisudolnego"/>
    <w:uiPriority w:val="99"/>
    <w:rsid w:val="003C5445"/>
  </w:style>
  <w:style w:type="paragraph" w:styleId="Tekstprzypisukocowego">
    <w:name w:val="endnote text"/>
    <w:basedOn w:val="Normalny"/>
    <w:link w:val="TekstprzypisukocowegoZnak"/>
    <w:uiPriority w:val="99"/>
    <w:rsid w:val="0094390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4390A"/>
  </w:style>
  <w:style w:type="character" w:styleId="Odwoanieprzypisukocowego">
    <w:name w:val="endnote reference"/>
    <w:uiPriority w:val="99"/>
    <w:rsid w:val="0094390A"/>
    <w:rPr>
      <w:vertAlign w:val="superscript"/>
    </w:rPr>
  </w:style>
  <w:style w:type="character" w:customStyle="1" w:styleId="FontStyle59">
    <w:name w:val="Font Style59"/>
    <w:uiPriority w:val="99"/>
    <w:rsid w:val="00CC5FF0"/>
    <w:rPr>
      <w:rFonts w:ascii="Times New Roman" w:hAnsi="Times New Roman" w:cs="Times New Roman"/>
      <w:sz w:val="18"/>
      <w:szCs w:val="18"/>
    </w:rPr>
  </w:style>
  <w:style w:type="paragraph" w:customStyle="1" w:styleId="Tekstpodstawowy210">
    <w:name w:val="Tekst podstawowy 210"/>
    <w:basedOn w:val="Normalny"/>
    <w:uiPriority w:val="99"/>
    <w:rsid w:val="00B57004"/>
    <w:pPr>
      <w:spacing w:line="480" w:lineRule="auto"/>
    </w:pPr>
    <w:rPr>
      <w:sz w:val="28"/>
    </w:rPr>
  </w:style>
  <w:style w:type="numbering" w:customStyle="1" w:styleId="Bezlisty1">
    <w:name w:val="Bez listy1"/>
    <w:next w:val="Bezlisty"/>
    <w:uiPriority w:val="99"/>
    <w:semiHidden/>
    <w:unhideWhenUsed/>
    <w:rsid w:val="00811B73"/>
  </w:style>
  <w:style w:type="character" w:customStyle="1" w:styleId="TekstdymkaZnak">
    <w:name w:val="Tekst dymka Znak"/>
    <w:link w:val="Tekstdymka"/>
    <w:uiPriority w:val="99"/>
    <w:rsid w:val="00811B7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11B73"/>
  </w:style>
  <w:style w:type="table" w:customStyle="1" w:styleId="Tabela-Siatka1">
    <w:name w:val="Tabela - Siatka1"/>
    <w:basedOn w:val="Standardowy"/>
    <w:next w:val="Tabela-Siatka"/>
    <w:rsid w:val="00811B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rsid w:val="00DD21BC"/>
  </w:style>
  <w:style w:type="paragraph" w:customStyle="1" w:styleId="Akapitzlist1">
    <w:name w:val="Akapit z listą1"/>
    <w:basedOn w:val="Normalny"/>
    <w:rsid w:val="00A91B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Indent31">
    <w:name w:val="Body Text Indent 31"/>
    <w:basedOn w:val="Normalny"/>
    <w:rsid w:val="003A2EFD"/>
    <w:pPr>
      <w:tabs>
        <w:tab w:val="left" w:pos="851"/>
      </w:tabs>
      <w:ind w:left="851"/>
    </w:pPr>
    <w:rPr>
      <w:sz w:val="24"/>
    </w:rPr>
  </w:style>
  <w:style w:type="paragraph" w:customStyle="1" w:styleId="BodyText22">
    <w:name w:val="Body Text 22"/>
    <w:basedOn w:val="Normalny"/>
    <w:rsid w:val="003A2EFD"/>
    <w:pPr>
      <w:spacing w:line="480" w:lineRule="auto"/>
    </w:pPr>
    <w:rPr>
      <w:sz w:val="28"/>
    </w:rPr>
  </w:style>
  <w:style w:type="character" w:customStyle="1" w:styleId="bodycopy1">
    <w:name w:val="bodycopy1"/>
    <w:rsid w:val="004B5041"/>
    <w:rPr>
      <w:rFonts w:ascii="Times New Roman" w:hAnsi="Times New Roman" w:cs="Times New Roman"/>
      <w:spacing w:val="0"/>
      <w:sz w:val="20"/>
      <w:szCs w:val="20"/>
      <w:u w:val="none"/>
    </w:rPr>
  </w:style>
  <w:style w:type="character" w:styleId="Odwoaniedokomentarza">
    <w:name w:val="annotation reference"/>
    <w:uiPriority w:val="99"/>
    <w:rsid w:val="00CA1A1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A1A1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1A12"/>
  </w:style>
  <w:style w:type="character" w:customStyle="1" w:styleId="TematkomentarzaZnak">
    <w:name w:val="Temat komentarza Znak"/>
    <w:link w:val="Tematkomentarza"/>
    <w:uiPriority w:val="99"/>
    <w:rsid w:val="00CA1A12"/>
    <w:rPr>
      <w:b/>
      <w:bCs/>
    </w:rPr>
  </w:style>
  <w:style w:type="paragraph" w:customStyle="1" w:styleId="Tekstpodstawowywcity30">
    <w:name w:val="Tekst podstawowy wci?ty 3"/>
    <w:basedOn w:val="Normalny"/>
    <w:rsid w:val="003B5391"/>
    <w:pPr>
      <w:spacing w:line="360" w:lineRule="auto"/>
      <w:ind w:left="567"/>
      <w:jc w:val="both"/>
    </w:pPr>
    <w:rPr>
      <w:rFonts w:ascii="Arial" w:hAnsi="Arial" w:cs="Arial"/>
      <w:sz w:val="24"/>
    </w:rPr>
  </w:style>
  <w:style w:type="table" w:customStyle="1" w:styleId="Tabela-Siatka2">
    <w:name w:val="Tabela - Siatka2"/>
    <w:basedOn w:val="Standardowy"/>
    <w:next w:val="Tabela-Siatka"/>
    <w:uiPriority w:val="39"/>
    <w:rsid w:val="00925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a">
    <w:name w:val="Heading 3_a"/>
    <w:basedOn w:val="Nagwek3"/>
    <w:rsid w:val="003F3533"/>
    <w:pPr>
      <w:keepNext w:val="0"/>
      <w:suppressAutoHyphens/>
      <w:spacing w:before="240" w:after="240" w:line="288" w:lineRule="auto"/>
      <w:ind w:left="567" w:hanging="567"/>
    </w:pPr>
    <w:rPr>
      <w:b/>
      <w:bCs/>
      <w:szCs w:val="26"/>
      <w:lang w:eastAsia="ar-SA"/>
    </w:rPr>
  </w:style>
  <w:style w:type="paragraph" w:styleId="Poprawka">
    <w:name w:val="Revision"/>
    <w:hidden/>
    <w:uiPriority w:val="99"/>
    <w:semiHidden/>
    <w:rsid w:val="00B24573"/>
  </w:style>
  <w:style w:type="table" w:customStyle="1" w:styleId="Tabela-Siatka3">
    <w:name w:val="Tabela - Siatka3"/>
    <w:basedOn w:val="Standardowy"/>
    <w:next w:val="Tabela-Siatka"/>
    <w:uiPriority w:val="59"/>
    <w:rsid w:val="00FE3F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gwek2"/>
    <w:link w:val="Styl1Znak"/>
    <w:uiPriority w:val="99"/>
    <w:qFormat/>
    <w:rsid w:val="002C63EA"/>
    <w:pPr>
      <w:numPr>
        <w:numId w:val="7"/>
      </w:numPr>
      <w:tabs>
        <w:tab w:val="num" w:pos="360"/>
        <w:tab w:val="left" w:pos="426"/>
      </w:tabs>
      <w:spacing w:before="120" w:after="120"/>
      <w:ind w:left="0" w:firstLine="0"/>
      <w:jc w:val="both"/>
    </w:pPr>
    <w:rPr>
      <w:b w:val="0"/>
      <w:sz w:val="22"/>
      <w:szCs w:val="22"/>
    </w:rPr>
  </w:style>
  <w:style w:type="paragraph" w:customStyle="1" w:styleId="Styl2">
    <w:name w:val="Styl2"/>
    <w:basedOn w:val="Normalny"/>
    <w:link w:val="Styl2Znak"/>
    <w:qFormat/>
    <w:rsid w:val="002C63EA"/>
    <w:pPr>
      <w:numPr>
        <w:ilvl w:val="1"/>
        <w:numId w:val="7"/>
      </w:numPr>
      <w:tabs>
        <w:tab w:val="left" w:pos="851"/>
      </w:tabs>
      <w:spacing w:before="120" w:after="120"/>
      <w:jc w:val="both"/>
    </w:pPr>
    <w:rPr>
      <w:sz w:val="22"/>
      <w:szCs w:val="22"/>
      <w:lang w:eastAsia="x-none"/>
    </w:rPr>
  </w:style>
  <w:style w:type="character" w:customStyle="1" w:styleId="Styl2Znak">
    <w:name w:val="Styl2 Znak"/>
    <w:link w:val="Styl2"/>
    <w:rsid w:val="002C63EA"/>
    <w:rPr>
      <w:sz w:val="22"/>
      <w:szCs w:val="22"/>
      <w:lang w:eastAsia="x-none"/>
    </w:rPr>
  </w:style>
  <w:style w:type="paragraph" w:customStyle="1" w:styleId="Standard">
    <w:name w:val="Standard"/>
    <w:rsid w:val="002C63EA"/>
    <w:pPr>
      <w:widowControl w:val="0"/>
      <w:suppressAutoHyphens/>
      <w:autoSpaceDN w:val="0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numbering" w:customStyle="1" w:styleId="WWNum3">
    <w:name w:val="WWNum3"/>
    <w:rsid w:val="002C63EA"/>
    <w:pPr>
      <w:numPr>
        <w:numId w:val="8"/>
      </w:numPr>
    </w:pPr>
  </w:style>
  <w:style w:type="paragraph" w:customStyle="1" w:styleId="ZnakZnakZnakZnak0">
    <w:name w:val="Znak Znak Znak Znak0"/>
    <w:basedOn w:val="Normalny"/>
    <w:rsid w:val="00BD6D0E"/>
    <w:pPr>
      <w:spacing w:line="360" w:lineRule="atLeast"/>
      <w:jc w:val="both"/>
    </w:pPr>
    <w:rPr>
      <w:sz w:val="24"/>
    </w:rPr>
  </w:style>
  <w:style w:type="character" w:customStyle="1" w:styleId="AkapitzlistZnak">
    <w:name w:val="Akapit z listą Znak"/>
    <w:aliases w:val="Numerowanie Znak,List Paragraph Znak,Podsis rysunku Znak,T_SZ_List Paragraph Znak,L1 Znak,Akapit z listą5 Znak,CP-UC Znak,CP-Punkty Znak,Bullet List Znak,List - bullets Znak,Equipment Znak,Bullet 1 Znak,List Paragraph1 Znak,b1 Znak"/>
    <w:link w:val="Akapitzlist"/>
    <w:uiPriority w:val="34"/>
    <w:qFormat/>
    <w:rsid w:val="00BD6D0E"/>
    <w:rPr>
      <w:rFonts w:ascii="Calibri" w:eastAsia="Calibri" w:hAnsi="Calibri"/>
      <w:sz w:val="22"/>
      <w:szCs w:val="22"/>
      <w:lang w:eastAsia="en-US"/>
    </w:rPr>
  </w:style>
  <w:style w:type="table" w:customStyle="1" w:styleId="Tabela-Siatka4">
    <w:name w:val="Tabela - Siatka4"/>
    <w:basedOn w:val="Standardowy"/>
    <w:next w:val="Tabela-Siatka"/>
    <w:uiPriority w:val="59"/>
    <w:rsid w:val="00CE511C"/>
    <w:pPr>
      <w:spacing w:after="160" w:line="259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473F7"/>
    <w:pPr>
      <w:spacing w:after="160" w:line="259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D7085E"/>
    <w:rPr>
      <w:rFonts w:asciiTheme="minorHAnsi" w:eastAsiaTheme="minorEastAsia" w:hAnsiTheme="minorHAnsi" w:cstheme="minorBidi"/>
      <w:sz w:val="2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7793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877937"/>
    <w:rPr>
      <w:i/>
      <w:iCs/>
    </w:rPr>
  </w:style>
  <w:style w:type="paragraph" w:styleId="Spistreci3">
    <w:name w:val="toc 3"/>
    <w:basedOn w:val="Normalny"/>
    <w:next w:val="Normalny"/>
    <w:autoRedefine/>
    <w:uiPriority w:val="39"/>
    <w:unhideWhenUsed/>
    <w:rsid w:val="00877937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77937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877937"/>
    <w:rPr>
      <w:color w:val="808080"/>
    </w:rPr>
  </w:style>
  <w:style w:type="paragraph" w:customStyle="1" w:styleId="ZnakZnakZnakZnak1">
    <w:name w:val="Znak Znak Znak Znak1"/>
    <w:basedOn w:val="Normalny"/>
    <w:rsid w:val="00D669A9"/>
    <w:pPr>
      <w:spacing w:line="360" w:lineRule="atLeast"/>
      <w:jc w:val="both"/>
    </w:pPr>
    <w:rPr>
      <w:sz w:val="24"/>
    </w:rPr>
  </w:style>
  <w:style w:type="character" w:customStyle="1" w:styleId="Umowa11Znak">
    <w:name w:val="Umowa 1.1 Znak"/>
    <w:link w:val="Umowa11"/>
    <w:semiHidden/>
    <w:locked/>
    <w:rsid w:val="001E11F6"/>
    <w:rPr>
      <w:rFonts w:ascii="Candara" w:hAnsi="Candara"/>
    </w:rPr>
  </w:style>
  <w:style w:type="paragraph" w:customStyle="1" w:styleId="Umowa11">
    <w:name w:val="Umowa 1.1"/>
    <w:basedOn w:val="Normalny"/>
    <w:link w:val="Umowa11Znak"/>
    <w:semiHidden/>
    <w:qFormat/>
    <w:rsid w:val="001E11F6"/>
    <w:pPr>
      <w:tabs>
        <w:tab w:val="left" w:pos="1560"/>
      </w:tabs>
      <w:spacing w:before="120" w:line="276" w:lineRule="auto"/>
      <w:jc w:val="both"/>
    </w:pPr>
    <w:rPr>
      <w:rFonts w:ascii="Candara" w:hAnsi="Candara"/>
    </w:rPr>
  </w:style>
  <w:style w:type="character" w:customStyle="1" w:styleId="normaltextrun">
    <w:name w:val="normaltextrun"/>
    <w:basedOn w:val="Domylnaczcionkaakapitu"/>
    <w:rsid w:val="006204D5"/>
  </w:style>
  <w:style w:type="character" w:customStyle="1" w:styleId="eop">
    <w:name w:val="eop"/>
    <w:basedOn w:val="Domylnaczcionkaakapitu"/>
    <w:rsid w:val="006204D5"/>
  </w:style>
  <w:style w:type="paragraph" w:customStyle="1" w:styleId="Tekstpodstawowywcity22">
    <w:name w:val="Tekst podstawowy wcięty 22"/>
    <w:basedOn w:val="Normalny"/>
    <w:rsid w:val="00FF0D30"/>
    <w:pPr>
      <w:spacing w:line="360" w:lineRule="auto"/>
      <w:ind w:left="567"/>
    </w:pPr>
    <w:rPr>
      <w:sz w:val="24"/>
    </w:rPr>
  </w:style>
  <w:style w:type="paragraph" w:customStyle="1" w:styleId="Roz3Za">
    <w:name w:val="Roz 3 Zał"/>
    <w:basedOn w:val="Normalny"/>
    <w:link w:val="Roz3ZaZnak"/>
    <w:qFormat/>
    <w:rsid w:val="00610DA2"/>
    <w:pPr>
      <w:spacing w:line="276" w:lineRule="auto"/>
      <w:ind w:left="644" w:hanging="360"/>
      <w:jc w:val="both"/>
      <w:outlineLvl w:val="3"/>
    </w:pPr>
    <w:rPr>
      <w:color w:val="000000"/>
      <w:sz w:val="22"/>
      <w:szCs w:val="22"/>
      <w:lang w:val="x-none" w:eastAsia="x-none"/>
    </w:rPr>
  </w:style>
  <w:style w:type="character" w:customStyle="1" w:styleId="Roz3ZaZnak">
    <w:name w:val="Roz 3 Zał Znak"/>
    <w:link w:val="Roz3Za"/>
    <w:rsid w:val="00610DA2"/>
    <w:rPr>
      <w:color w:val="000000"/>
      <w:sz w:val="22"/>
      <w:szCs w:val="22"/>
      <w:lang w:val="x-none" w:eastAsia="x-none"/>
    </w:rPr>
  </w:style>
  <w:style w:type="paragraph" w:customStyle="1" w:styleId="ZnakZnakZnakZnak2">
    <w:name w:val="Znak Znak Znak Znak"/>
    <w:basedOn w:val="Normalny"/>
    <w:rsid w:val="008736AB"/>
    <w:pPr>
      <w:spacing w:line="360" w:lineRule="atLeast"/>
      <w:jc w:val="both"/>
    </w:pPr>
    <w:rPr>
      <w:sz w:val="24"/>
    </w:rPr>
  </w:style>
  <w:style w:type="character" w:customStyle="1" w:styleId="Nagwek5Znak">
    <w:name w:val="Nagłówek 5 Znak"/>
    <w:link w:val="Nagwek5"/>
    <w:rsid w:val="002B01FE"/>
    <w:rPr>
      <w:b/>
      <w:sz w:val="32"/>
    </w:rPr>
  </w:style>
  <w:style w:type="paragraph" w:customStyle="1" w:styleId="Tekstpodstawowywcity35">
    <w:name w:val="Tekst podstawowy wcięty 35"/>
    <w:basedOn w:val="Normalny"/>
    <w:rsid w:val="00DC6173"/>
    <w:pPr>
      <w:tabs>
        <w:tab w:val="left" w:pos="851"/>
      </w:tabs>
      <w:ind w:left="851"/>
    </w:pPr>
    <w:rPr>
      <w:sz w:val="24"/>
    </w:rPr>
  </w:style>
  <w:style w:type="paragraph" w:styleId="Lista2">
    <w:name w:val="List 2"/>
    <w:basedOn w:val="Normalny"/>
    <w:unhideWhenUsed/>
    <w:rsid w:val="00146F54"/>
    <w:pPr>
      <w:ind w:left="566" w:hanging="283"/>
      <w:contextualSpacing/>
    </w:pPr>
  </w:style>
  <w:style w:type="paragraph" w:customStyle="1" w:styleId="Tekstpodstawowywcity311">
    <w:name w:val="Tekst podstawowy wcięty 311"/>
    <w:basedOn w:val="Normalny"/>
    <w:rsid w:val="00146F54"/>
    <w:pPr>
      <w:tabs>
        <w:tab w:val="left" w:pos="851"/>
      </w:tabs>
      <w:ind w:left="851"/>
    </w:pPr>
    <w:rPr>
      <w:sz w:val="24"/>
    </w:rPr>
  </w:style>
  <w:style w:type="paragraph" w:customStyle="1" w:styleId="ZnakZnak3">
    <w:name w:val="Znak Znak3"/>
    <w:basedOn w:val="Normalny"/>
    <w:rsid w:val="00146F54"/>
    <w:pPr>
      <w:spacing w:line="360" w:lineRule="atLeast"/>
      <w:jc w:val="both"/>
    </w:pPr>
    <w:rPr>
      <w:sz w:val="24"/>
    </w:rPr>
  </w:style>
  <w:style w:type="paragraph" w:customStyle="1" w:styleId="Tekstpodstawowywcity211">
    <w:name w:val="Tekst podstawowy wcięty 211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Tekstpodstawowy211">
    <w:name w:val="Tekst podstawowy 211"/>
    <w:basedOn w:val="Normalny"/>
    <w:rsid w:val="00146F54"/>
    <w:pPr>
      <w:spacing w:line="480" w:lineRule="auto"/>
    </w:pPr>
    <w:rPr>
      <w:sz w:val="28"/>
    </w:rPr>
  </w:style>
  <w:style w:type="table" w:customStyle="1" w:styleId="Tabela-Siatka6">
    <w:name w:val="Tabela - Siatka6"/>
    <w:basedOn w:val="Standardowy"/>
    <w:next w:val="Tabela-Siatka"/>
    <w:uiPriority w:val="59"/>
    <w:rsid w:val="00146F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1">
    <w:name w:val="Akapit z listą11"/>
    <w:basedOn w:val="Normalny"/>
    <w:rsid w:val="00146F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146F54"/>
    <w:rPr>
      <w:b/>
      <w:bCs/>
    </w:rPr>
  </w:style>
  <w:style w:type="paragraph" w:customStyle="1" w:styleId="H2ListBullet">
    <w:name w:val="H2 List Bullet"/>
    <w:basedOn w:val="Normalny"/>
    <w:rsid w:val="00146F54"/>
    <w:pPr>
      <w:numPr>
        <w:numId w:val="14"/>
      </w:numPr>
      <w:tabs>
        <w:tab w:val="left" w:pos="1701"/>
      </w:tabs>
      <w:spacing w:before="120" w:after="60"/>
      <w:jc w:val="both"/>
    </w:pPr>
    <w:rPr>
      <w:rFonts w:ascii="Arial" w:hAnsi="Arial"/>
      <w:lang w:eastAsia="en-US"/>
    </w:rPr>
  </w:style>
  <w:style w:type="paragraph" w:customStyle="1" w:styleId="H2ListBullet3">
    <w:name w:val="H2 List Bullet 3"/>
    <w:basedOn w:val="Normalny"/>
    <w:rsid w:val="00146F54"/>
    <w:pPr>
      <w:numPr>
        <w:ilvl w:val="2"/>
        <w:numId w:val="14"/>
      </w:numPr>
      <w:tabs>
        <w:tab w:val="clear" w:pos="3024"/>
        <w:tab w:val="left" w:pos="2835"/>
      </w:tabs>
      <w:spacing w:before="120" w:after="60"/>
      <w:ind w:left="2835" w:hanging="567"/>
      <w:jc w:val="both"/>
    </w:pPr>
    <w:rPr>
      <w:rFonts w:ascii="Arial" w:hAnsi="Arial"/>
      <w:lang w:eastAsia="en-US"/>
    </w:rPr>
  </w:style>
  <w:style w:type="paragraph" w:customStyle="1" w:styleId="H1ListBullet2">
    <w:name w:val="H1 List Bullet 2"/>
    <w:rsid w:val="00146F54"/>
    <w:pPr>
      <w:numPr>
        <w:numId w:val="15"/>
      </w:numPr>
      <w:spacing w:after="100"/>
    </w:pPr>
    <w:rPr>
      <w:sz w:val="22"/>
      <w:lang w:val="en-US" w:eastAsia="en-US"/>
    </w:rPr>
  </w:style>
  <w:style w:type="numbering" w:customStyle="1" w:styleId="Umowa">
    <w:name w:val="Umowa"/>
    <w:uiPriority w:val="99"/>
    <w:rsid w:val="00146F54"/>
    <w:pPr>
      <w:numPr>
        <w:numId w:val="16"/>
      </w:numPr>
    </w:pPr>
  </w:style>
  <w:style w:type="paragraph" w:customStyle="1" w:styleId="Tekstpodstawowywcity26">
    <w:name w:val="Tekst podstawowy wcięty 26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Listanumerowana2ostatni">
    <w:name w:val="Lista numerowana 2 ostatni"/>
    <w:basedOn w:val="Normalny"/>
    <w:rsid w:val="00146F54"/>
  </w:style>
  <w:style w:type="paragraph" w:customStyle="1" w:styleId="Tekstpodstawowywcity32">
    <w:name w:val="Tekst podstawowy wcięty 32"/>
    <w:basedOn w:val="Normalny"/>
    <w:rsid w:val="00146F54"/>
    <w:pPr>
      <w:tabs>
        <w:tab w:val="left" w:pos="851"/>
      </w:tabs>
      <w:ind w:left="851"/>
    </w:pPr>
    <w:rPr>
      <w:sz w:val="24"/>
    </w:rPr>
  </w:style>
  <w:style w:type="paragraph" w:customStyle="1" w:styleId="PlainText1">
    <w:name w:val="Plain Text1"/>
    <w:rsid w:val="00146F54"/>
    <w:pPr>
      <w:suppressAutoHyphens/>
      <w:autoSpaceDN w:val="0"/>
      <w:textAlignment w:val="baseline"/>
    </w:pPr>
    <w:rPr>
      <w:rFonts w:ascii="Courier New" w:eastAsia="ヒラギノ角ゴ Pro W3" w:hAnsi="Courier New"/>
      <w:color w:val="000000"/>
      <w:kern w:val="3"/>
      <w:lang w:eastAsia="zh-CN" w:bidi="hi-IN"/>
    </w:rPr>
  </w:style>
  <w:style w:type="numbering" w:customStyle="1" w:styleId="WWNum5">
    <w:name w:val="WWNum5"/>
    <w:basedOn w:val="Bezlisty"/>
    <w:rsid w:val="00146F54"/>
    <w:pPr>
      <w:numPr>
        <w:numId w:val="17"/>
      </w:numPr>
    </w:pPr>
  </w:style>
  <w:style w:type="numbering" w:customStyle="1" w:styleId="WWNum12">
    <w:name w:val="WWNum12"/>
    <w:basedOn w:val="Bezlisty"/>
    <w:rsid w:val="00146F54"/>
    <w:pPr>
      <w:numPr>
        <w:numId w:val="18"/>
      </w:numPr>
    </w:pPr>
  </w:style>
  <w:style w:type="numbering" w:customStyle="1" w:styleId="WWNum13">
    <w:name w:val="WWNum13"/>
    <w:basedOn w:val="Bezlisty"/>
    <w:rsid w:val="00146F54"/>
    <w:pPr>
      <w:numPr>
        <w:numId w:val="19"/>
      </w:numPr>
    </w:pPr>
  </w:style>
  <w:style w:type="numbering" w:customStyle="1" w:styleId="WWNum16">
    <w:name w:val="WWNum16"/>
    <w:basedOn w:val="Bezlisty"/>
    <w:rsid w:val="00146F54"/>
    <w:pPr>
      <w:numPr>
        <w:numId w:val="20"/>
      </w:numPr>
    </w:pPr>
  </w:style>
  <w:style w:type="numbering" w:customStyle="1" w:styleId="WWNum15">
    <w:name w:val="WWNum15"/>
    <w:basedOn w:val="Bezlisty"/>
    <w:rsid w:val="00146F54"/>
    <w:pPr>
      <w:numPr>
        <w:numId w:val="21"/>
      </w:numPr>
    </w:pPr>
  </w:style>
  <w:style w:type="numbering" w:customStyle="1" w:styleId="WWNum19">
    <w:name w:val="WWNum19"/>
    <w:basedOn w:val="Bezlisty"/>
    <w:rsid w:val="00146F54"/>
    <w:pPr>
      <w:numPr>
        <w:numId w:val="22"/>
      </w:numPr>
    </w:pPr>
  </w:style>
  <w:style w:type="numbering" w:customStyle="1" w:styleId="WWNum14">
    <w:name w:val="WWNum14"/>
    <w:basedOn w:val="Bezlisty"/>
    <w:rsid w:val="00146F54"/>
    <w:pPr>
      <w:numPr>
        <w:numId w:val="23"/>
      </w:numPr>
    </w:pPr>
  </w:style>
  <w:style w:type="numbering" w:customStyle="1" w:styleId="WWNum18">
    <w:name w:val="WWNum18"/>
    <w:basedOn w:val="Bezlisty"/>
    <w:rsid w:val="00146F54"/>
    <w:pPr>
      <w:numPr>
        <w:numId w:val="24"/>
      </w:numPr>
    </w:pPr>
  </w:style>
  <w:style w:type="numbering" w:customStyle="1" w:styleId="WWNum26">
    <w:name w:val="WWNum26"/>
    <w:basedOn w:val="Bezlisty"/>
    <w:rsid w:val="00146F54"/>
    <w:pPr>
      <w:numPr>
        <w:numId w:val="25"/>
      </w:numPr>
    </w:pPr>
  </w:style>
  <w:style w:type="numbering" w:customStyle="1" w:styleId="WWNum24">
    <w:name w:val="WWNum24"/>
    <w:basedOn w:val="Bezlisty"/>
    <w:rsid w:val="00146F54"/>
    <w:pPr>
      <w:numPr>
        <w:numId w:val="26"/>
      </w:numPr>
    </w:pPr>
  </w:style>
  <w:style w:type="numbering" w:customStyle="1" w:styleId="WWNum28">
    <w:name w:val="WWNum28"/>
    <w:basedOn w:val="Bezlisty"/>
    <w:rsid w:val="00146F54"/>
    <w:pPr>
      <w:numPr>
        <w:numId w:val="27"/>
      </w:numPr>
    </w:pPr>
  </w:style>
  <w:style w:type="numbering" w:customStyle="1" w:styleId="WWNum29">
    <w:name w:val="WWNum29"/>
    <w:basedOn w:val="Bezlisty"/>
    <w:rsid w:val="00146F54"/>
    <w:pPr>
      <w:numPr>
        <w:numId w:val="28"/>
      </w:numPr>
    </w:pPr>
  </w:style>
  <w:style w:type="numbering" w:customStyle="1" w:styleId="WWNum30">
    <w:name w:val="WWNum30"/>
    <w:basedOn w:val="Bezlisty"/>
    <w:rsid w:val="00146F54"/>
    <w:pPr>
      <w:numPr>
        <w:numId w:val="29"/>
      </w:numPr>
    </w:pPr>
  </w:style>
  <w:style w:type="character" w:customStyle="1" w:styleId="ZwykytekstZnak">
    <w:name w:val="Zwykły tekst Znak"/>
    <w:link w:val="Zwykytekst"/>
    <w:rsid w:val="00146F54"/>
    <w:rPr>
      <w:rFonts w:ascii="Courier New" w:hAnsi="Courier New"/>
    </w:rPr>
  </w:style>
  <w:style w:type="paragraph" w:customStyle="1" w:styleId="Tekstpodstawowywcity212">
    <w:name w:val="Tekst podstawowy wcięty 212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BodyTextIndent22">
    <w:name w:val="Body Text Indent 22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BodyTextIndent23">
    <w:name w:val="Body Text Indent 23"/>
    <w:basedOn w:val="Normalny"/>
    <w:rsid w:val="00146F54"/>
    <w:pPr>
      <w:spacing w:line="360" w:lineRule="auto"/>
      <w:ind w:left="567"/>
    </w:pPr>
    <w:rPr>
      <w:sz w:val="24"/>
    </w:rPr>
  </w:style>
  <w:style w:type="paragraph" w:styleId="Tytu">
    <w:name w:val="Title"/>
    <w:basedOn w:val="Normalny"/>
    <w:link w:val="TytuZnak"/>
    <w:uiPriority w:val="99"/>
    <w:qFormat/>
    <w:rsid w:val="00146F54"/>
    <w:pPr>
      <w:jc w:val="center"/>
    </w:pPr>
    <w:rPr>
      <w:b/>
      <w:sz w:val="24"/>
      <w:lang w:val="x-none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46F54"/>
    <w:rPr>
      <w:b/>
      <w:sz w:val="24"/>
      <w:lang w:val="x-none" w:eastAsia="en-US"/>
    </w:rPr>
  </w:style>
  <w:style w:type="character" w:customStyle="1" w:styleId="content">
    <w:name w:val="content"/>
    <w:basedOn w:val="Domylnaczcionkaakapitu"/>
    <w:rsid w:val="00146F54"/>
  </w:style>
  <w:style w:type="paragraph" w:styleId="Podtytu">
    <w:name w:val="Subtitle"/>
    <w:basedOn w:val="Tre"/>
    <w:link w:val="PodtytuZnak"/>
    <w:qFormat/>
    <w:rsid w:val="00146F54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99"/>
    <w:rsid w:val="00146F54"/>
    <w:rPr>
      <w:rFonts w:ascii="Tahoma" w:hAnsi="Tahoma"/>
      <w:sz w:val="28"/>
      <w:szCs w:val="24"/>
      <w:lang w:val="x-none" w:eastAsia="x-none"/>
    </w:rPr>
  </w:style>
  <w:style w:type="paragraph" w:customStyle="1" w:styleId="Nagwekbeznumeracji">
    <w:name w:val="Nagłówek bez numeracji"/>
    <w:basedOn w:val="Tre"/>
    <w:next w:val="Tre"/>
    <w:uiPriority w:val="99"/>
    <w:rsid w:val="00146F54"/>
    <w:pPr>
      <w:spacing w:before="180" w:line="360" w:lineRule="auto"/>
    </w:pPr>
    <w:rPr>
      <w:b/>
    </w:rPr>
  </w:style>
  <w:style w:type="paragraph" w:customStyle="1" w:styleId="Tre">
    <w:name w:val="Treść"/>
    <w:uiPriority w:val="99"/>
    <w:rsid w:val="00146F54"/>
    <w:pPr>
      <w:jc w:val="both"/>
    </w:pPr>
    <w:rPr>
      <w:rFonts w:ascii="Tahoma" w:hAnsi="Tahoma"/>
      <w:color w:val="000000"/>
      <w:sz w:val="22"/>
    </w:rPr>
  </w:style>
  <w:style w:type="paragraph" w:customStyle="1" w:styleId="Klauzula">
    <w:name w:val="Klauzula"/>
    <w:basedOn w:val="Tre"/>
    <w:uiPriority w:val="99"/>
    <w:rsid w:val="00146F54"/>
    <w:rPr>
      <w:i/>
      <w:sz w:val="18"/>
    </w:rPr>
  </w:style>
  <w:style w:type="paragraph" w:customStyle="1" w:styleId="Tekstpodstawowywcity221">
    <w:name w:val="Tekst podstawowy wcięty 221"/>
    <w:basedOn w:val="Normalny"/>
    <w:rsid w:val="00146F54"/>
    <w:pPr>
      <w:spacing w:line="360" w:lineRule="auto"/>
      <w:ind w:left="567"/>
    </w:pPr>
    <w:rPr>
      <w:sz w:val="24"/>
    </w:rPr>
  </w:style>
  <w:style w:type="paragraph" w:customStyle="1" w:styleId="ww-tekstpodstawowywcity2">
    <w:name w:val="ww-tekstpodstawowywcity2"/>
    <w:basedOn w:val="Normalny"/>
    <w:rsid w:val="00146F54"/>
    <w:pPr>
      <w:ind w:left="708"/>
      <w:jc w:val="both"/>
    </w:pPr>
    <w:rPr>
      <w:rFonts w:ascii="Bookman Old Style" w:hAnsi="Bookman Old Style"/>
    </w:rPr>
  </w:style>
  <w:style w:type="character" w:customStyle="1" w:styleId="Nagwek3Znak">
    <w:name w:val="Nagłówek 3 Znak"/>
    <w:link w:val="Nagwek3"/>
    <w:rsid w:val="00146F54"/>
    <w:rPr>
      <w:sz w:val="24"/>
    </w:rPr>
  </w:style>
  <w:style w:type="paragraph" w:customStyle="1" w:styleId="Tytunagwka">
    <w:name w:val="Tytuł nagłówka"/>
    <w:basedOn w:val="Nagwek1"/>
    <w:qFormat/>
    <w:rsid w:val="00146F54"/>
    <w:pPr>
      <w:numPr>
        <w:numId w:val="31"/>
      </w:numPr>
      <w:tabs>
        <w:tab w:val="num" w:pos="360"/>
        <w:tab w:val="left" w:pos="426"/>
      </w:tabs>
      <w:overflowPunct w:val="0"/>
      <w:autoSpaceDE w:val="0"/>
      <w:autoSpaceDN w:val="0"/>
      <w:adjustRightInd w:val="0"/>
      <w:spacing w:before="120" w:after="240"/>
      <w:ind w:left="360" w:firstLine="0"/>
    </w:pPr>
    <w:rPr>
      <w:rFonts w:ascii="Tahoma" w:hAnsi="Tahoma" w:cs="Tahoma"/>
      <w:b/>
      <w:kern w:val="28"/>
      <w:sz w:val="23"/>
      <w:szCs w:val="22"/>
      <w:lang w:eastAsia="en-US"/>
    </w:rPr>
  </w:style>
  <w:style w:type="paragraph" w:customStyle="1" w:styleId="Tekstpodstawowy22">
    <w:name w:val="Tekst podstawowy 22"/>
    <w:basedOn w:val="Normalny"/>
    <w:rsid w:val="00146F54"/>
    <w:pPr>
      <w:spacing w:line="480" w:lineRule="auto"/>
    </w:pPr>
    <w:rPr>
      <w:sz w:val="28"/>
    </w:rPr>
  </w:style>
  <w:style w:type="paragraph" w:customStyle="1" w:styleId="ZnakZnakCharZnakZnakChar1">
    <w:name w:val="Znak Znak Char Znak Znak Char1"/>
    <w:basedOn w:val="Normalny"/>
    <w:autoRedefine/>
    <w:rsid w:val="00146F54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rsid w:val="00146F54"/>
    <w:rPr>
      <w:b/>
      <w:sz w:val="24"/>
    </w:rPr>
  </w:style>
  <w:style w:type="paragraph" w:styleId="Tekstblokowy">
    <w:name w:val="Block Text"/>
    <w:basedOn w:val="Normalny"/>
    <w:unhideWhenUsed/>
    <w:rsid w:val="00146F54"/>
    <w:pPr>
      <w:ind w:left="-540" w:right="594"/>
      <w:jc w:val="both"/>
    </w:pPr>
    <w:rPr>
      <w:sz w:val="24"/>
    </w:rPr>
  </w:style>
  <w:style w:type="paragraph" w:customStyle="1" w:styleId="Trenum">
    <w:name w:val="Treść num."/>
    <w:basedOn w:val="Normalny"/>
    <w:rsid w:val="00146F54"/>
    <w:pPr>
      <w:numPr>
        <w:numId w:val="30"/>
      </w:numPr>
      <w:spacing w:after="120" w:line="300" w:lineRule="auto"/>
      <w:jc w:val="both"/>
    </w:pPr>
    <w:rPr>
      <w:sz w:val="24"/>
    </w:rPr>
  </w:style>
  <w:style w:type="paragraph" w:customStyle="1" w:styleId="Pa2">
    <w:name w:val="Pa2"/>
    <w:basedOn w:val="Normalny"/>
    <w:next w:val="Normalny"/>
    <w:uiPriority w:val="99"/>
    <w:rsid w:val="00146F54"/>
    <w:pPr>
      <w:autoSpaceDE w:val="0"/>
      <w:autoSpaceDN w:val="0"/>
      <w:adjustRightInd w:val="0"/>
      <w:spacing w:line="161" w:lineRule="atLeast"/>
    </w:pPr>
    <w:rPr>
      <w:rFonts w:ascii="BankGothicLtEU" w:eastAsia="Calibri" w:hAnsi="BankGothicLtEU"/>
      <w:sz w:val="24"/>
      <w:szCs w:val="24"/>
      <w:lang w:eastAsia="en-US"/>
    </w:rPr>
  </w:style>
  <w:style w:type="character" w:customStyle="1" w:styleId="A0">
    <w:name w:val="A0"/>
    <w:uiPriority w:val="99"/>
    <w:rsid w:val="00146F54"/>
    <w:rPr>
      <w:rFonts w:ascii="Arial" w:hAnsi="Arial" w:cs="Arial"/>
      <w:color w:val="000000"/>
      <w:sz w:val="20"/>
      <w:szCs w:val="20"/>
    </w:rPr>
  </w:style>
  <w:style w:type="paragraph" w:customStyle="1" w:styleId="WW-Tekstpodstawowywcity31">
    <w:name w:val="WW-Tekst podstawowy wcięty 31"/>
    <w:basedOn w:val="Normalny"/>
    <w:rsid w:val="00146F54"/>
    <w:pPr>
      <w:suppressAutoHyphens/>
      <w:ind w:left="851"/>
    </w:pPr>
    <w:rPr>
      <w:sz w:val="24"/>
      <w:lang w:eastAsia="ar-SA"/>
    </w:rPr>
  </w:style>
  <w:style w:type="paragraph" w:customStyle="1" w:styleId="UM1-paragraf">
    <w:name w:val="UM1 - paragraf"/>
    <w:basedOn w:val="Normalny"/>
    <w:uiPriority w:val="99"/>
    <w:rsid w:val="00146F54"/>
    <w:pPr>
      <w:keepNext/>
      <w:numPr>
        <w:numId w:val="32"/>
      </w:numPr>
      <w:spacing w:before="360" w:after="240" w:line="276" w:lineRule="auto"/>
      <w:jc w:val="center"/>
    </w:pPr>
    <w:rPr>
      <w:rFonts w:ascii="Arial" w:hAnsi="Arial" w:cs="Arial"/>
      <w:b/>
      <w:sz w:val="22"/>
      <w:szCs w:val="22"/>
    </w:rPr>
  </w:style>
  <w:style w:type="paragraph" w:customStyle="1" w:styleId="UM2-ustp">
    <w:name w:val="UM2 - ustęp"/>
    <w:basedOn w:val="UM1-paragraf"/>
    <w:uiPriority w:val="99"/>
    <w:rsid w:val="00146F54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rsid w:val="00146F54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rsid w:val="00146F54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rsid w:val="00146F54"/>
    <w:pPr>
      <w:numPr>
        <w:ilvl w:val="4"/>
      </w:numPr>
    </w:pPr>
  </w:style>
  <w:style w:type="paragraph" w:customStyle="1" w:styleId="ZnakZnakZnakZnak3">
    <w:name w:val="Znak Znak Znak Znak"/>
    <w:basedOn w:val="Normalny"/>
    <w:rsid w:val="00781F6E"/>
    <w:pPr>
      <w:spacing w:line="360" w:lineRule="atLeast"/>
      <w:jc w:val="both"/>
    </w:pPr>
    <w:rPr>
      <w:sz w:val="24"/>
    </w:rPr>
  </w:style>
  <w:style w:type="paragraph" w:customStyle="1" w:styleId="ZnakZnakZnakZnak4">
    <w:name w:val="Znak Znak Znak Znak"/>
    <w:basedOn w:val="Normalny"/>
    <w:rsid w:val="009251F7"/>
    <w:pPr>
      <w:spacing w:line="360" w:lineRule="atLeast"/>
      <w:jc w:val="both"/>
    </w:pPr>
    <w:rPr>
      <w:sz w:val="24"/>
    </w:rPr>
  </w:style>
  <w:style w:type="paragraph" w:customStyle="1" w:styleId="CM12">
    <w:name w:val="CM12"/>
    <w:basedOn w:val="Normalny"/>
    <w:next w:val="Normalny"/>
    <w:uiPriority w:val="99"/>
    <w:rsid w:val="00BB2D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">
    <w:name w:val="Style 1"/>
    <w:basedOn w:val="Normalny"/>
    <w:uiPriority w:val="99"/>
    <w:rsid w:val="005F0B95"/>
    <w:pPr>
      <w:widowControl w:val="0"/>
      <w:autoSpaceDE w:val="0"/>
      <w:autoSpaceDN w:val="0"/>
      <w:ind w:left="360"/>
    </w:pPr>
    <w:rPr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36550E"/>
    <w:pPr>
      <w:widowControl w:val="0"/>
      <w:spacing w:line="231" w:lineRule="atLeast"/>
    </w:pPr>
    <w:rPr>
      <w:color w:val="auto"/>
    </w:rPr>
  </w:style>
  <w:style w:type="paragraph" w:customStyle="1" w:styleId="Style14">
    <w:name w:val="Style 14"/>
    <w:basedOn w:val="Normalny"/>
    <w:uiPriority w:val="99"/>
    <w:rsid w:val="00997A6E"/>
    <w:pPr>
      <w:widowControl w:val="0"/>
      <w:autoSpaceDE w:val="0"/>
      <w:autoSpaceDN w:val="0"/>
      <w:ind w:left="936" w:right="72" w:hanging="360"/>
      <w:jc w:val="both"/>
    </w:pPr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1C7B85"/>
    <w:pPr>
      <w:widowControl w:val="0"/>
      <w:numPr>
        <w:numId w:val="40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ela-Siatka11">
    <w:name w:val="Tabela - Siatka11"/>
    <w:basedOn w:val="Standardowy"/>
    <w:next w:val="Tabela-Siatka"/>
    <w:uiPriority w:val="59"/>
    <w:rsid w:val="0070649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locked/>
    <w:rsid w:val="008D1397"/>
    <w:rPr>
      <w:sz w:val="24"/>
    </w:rPr>
  </w:style>
  <w:style w:type="character" w:customStyle="1" w:styleId="Nagwek6Znak">
    <w:name w:val="Nagłówek 6 Znak"/>
    <w:basedOn w:val="Domylnaczcionkaakapitu"/>
    <w:link w:val="Nagwek6"/>
    <w:locked/>
    <w:rsid w:val="008D1397"/>
    <w:rPr>
      <w:b/>
      <w:sz w:val="28"/>
    </w:rPr>
  </w:style>
  <w:style w:type="character" w:customStyle="1" w:styleId="Nagwek7Znak">
    <w:name w:val="Nagłówek 7 Znak"/>
    <w:basedOn w:val="Domylnaczcionkaakapitu"/>
    <w:link w:val="Nagwek7"/>
    <w:locked/>
    <w:rsid w:val="008D1397"/>
    <w:rPr>
      <w:sz w:val="24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8D1397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2">
    <w:name w:val="Style 12"/>
    <w:basedOn w:val="Normalny"/>
    <w:uiPriority w:val="99"/>
    <w:rsid w:val="008D1397"/>
    <w:pPr>
      <w:widowControl w:val="0"/>
      <w:autoSpaceDE w:val="0"/>
      <w:autoSpaceDN w:val="0"/>
      <w:ind w:left="576"/>
      <w:jc w:val="both"/>
    </w:pPr>
    <w:rPr>
      <w:sz w:val="24"/>
      <w:szCs w:val="24"/>
    </w:rPr>
  </w:style>
  <w:style w:type="character" w:customStyle="1" w:styleId="Styl1Znak">
    <w:name w:val="Styl1 Znak"/>
    <w:basedOn w:val="Domylnaczcionkaakapitu"/>
    <w:link w:val="Styl1"/>
    <w:uiPriority w:val="99"/>
    <w:locked/>
    <w:rsid w:val="008D1397"/>
    <w:rPr>
      <w:sz w:val="22"/>
      <w:szCs w:val="22"/>
    </w:rPr>
  </w:style>
  <w:style w:type="paragraph" w:customStyle="1" w:styleId="CM22">
    <w:name w:val="CM22"/>
    <w:basedOn w:val="Default"/>
    <w:next w:val="Default"/>
    <w:uiPriority w:val="99"/>
    <w:rsid w:val="008D1397"/>
    <w:pPr>
      <w:widowControl w:val="0"/>
    </w:pPr>
    <w:rPr>
      <w:color w:val="auto"/>
    </w:rPr>
  </w:style>
  <w:style w:type="character" w:customStyle="1" w:styleId="HTML-wstpniesformatowanyZnak">
    <w:name w:val="HTML - wstępnie sformatowany Znak"/>
    <w:basedOn w:val="Domylnaczcionkaakapitu"/>
    <w:link w:val="HTML-wstpniesformatowany"/>
    <w:locked/>
    <w:rsid w:val="008D1397"/>
  </w:style>
  <w:style w:type="character" w:customStyle="1" w:styleId="cont1">
    <w:name w:val="cont1"/>
    <w:uiPriority w:val="99"/>
    <w:rsid w:val="008D1397"/>
  </w:style>
  <w:style w:type="character" w:customStyle="1" w:styleId="outputtext">
    <w:name w:val="outputtext"/>
    <w:uiPriority w:val="99"/>
    <w:rsid w:val="008D1397"/>
  </w:style>
  <w:style w:type="paragraph" w:customStyle="1" w:styleId="MBParagraf">
    <w:name w:val="MB Paragraf"/>
    <w:basedOn w:val="Normalny"/>
    <w:rsid w:val="008D1397"/>
    <w:pPr>
      <w:spacing w:before="240" w:after="120"/>
      <w:jc w:val="center"/>
    </w:pPr>
    <w:rPr>
      <w:b/>
      <w:lang w:eastAsia="en-US"/>
    </w:rPr>
  </w:style>
  <w:style w:type="character" w:customStyle="1" w:styleId="DeltaViewInsertion">
    <w:name w:val="DeltaView Insertion"/>
    <w:rsid w:val="008D1397"/>
    <w:rPr>
      <w:b/>
      <w:i/>
      <w:spacing w:val="0"/>
    </w:rPr>
  </w:style>
  <w:style w:type="paragraph" w:customStyle="1" w:styleId="Tiret0">
    <w:name w:val="Tiret 0"/>
    <w:basedOn w:val="Normalny"/>
    <w:rsid w:val="008D1397"/>
    <w:pPr>
      <w:numPr>
        <w:numId w:val="5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D1397"/>
    <w:pPr>
      <w:numPr>
        <w:numId w:val="5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D1397"/>
    <w:pPr>
      <w:numPr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D1397"/>
    <w:pPr>
      <w:numPr>
        <w:ilvl w:val="1"/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D1397"/>
    <w:pPr>
      <w:numPr>
        <w:ilvl w:val="2"/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D1397"/>
    <w:pPr>
      <w:numPr>
        <w:ilvl w:val="3"/>
        <w:numId w:val="5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">
    <w:name w:val="Styl"/>
    <w:rsid w:val="008D139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Lista3">
    <w:name w:val="List 3"/>
    <w:basedOn w:val="Normalny"/>
    <w:rsid w:val="008D1397"/>
    <w:pPr>
      <w:tabs>
        <w:tab w:val="num" w:pos="1758"/>
        <w:tab w:val="right" w:leader="dot" w:pos="9639"/>
      </w:tabs>
      <w:autoSpaceDE w:val="0"/>
      <w:autoSpaceDN w:val="0"/>
      <w:spacing w:before="90" w:line="380" w:lineRule="atLeast"/>
      <w:ind w:left="1758" w:hanging="397"/>
      <w:jc w:val="both"/>
    </w:pPr>
    <w:rPr>
      <w:rFonts w:ascii="Calibri" w:hAnsi="Calibri"/>
      <w:w w:val="89"/>
      <w:sz w:val="25"/>
      <w:szCs w:val="40"/>
    </w:rPr>
  </w:style>
  <w:style w:type="paragraph" w:customStyle="1" w:styleId="ptaszek">
    <w:name w:val="ptaszek"/>
    <w:basedOn w:val="Normalny"/>
    <w:rsid w:val="008D1397"/>
    <w:pPr>
      <w:numPr>
        <w:numId w:val="57"/>
      </w:numPr>
      <w:spacing w:line="360" w:lineRule="auto"/>
      <w:ind w:left="851" w:hanging="567"/>
    </w:pPr>
  </w:style>
  <w:style w:type="paragraph" w:customStyle="1" w:styleId="ptaszek1">
    <w:name w:val="ptaszek1"/>
    <w:basedOn w:val="ptaszek"/>
    <w:rsid w:val="008D1397"/>
    <w:pPr>
      <w:spacing w:line="240" w:lineRule="auto"/>
      <w:ind w:left="709" w:hanging="425"/>
    </w:pPr>
    <w:rPr>
      <w:rFonts w:ascii="Verdana" w:hAnsi="Verdana"/>
      <w:sz w:val="22"/>
    </w:rPr>
  </w:style>
  <w:style w:type="paragraph" w:customStyle="1" w:styleId="Style10">
    <w:name w:val="Style1"/>
    <w:basedOn w:val="Normalny"/>
    <w:uiPriority w:val="99"/>
    <w:rsid w:val="008D1397"/>
    <w:pPr>
      <w:widowControl w:val="0"/>
      <w:autoSpaceDE w:val="0"/>
      <w:autoSpaceDN w:val="0"/>
      <w:adjustRightInd w:val="0"/>
      <w:jc w:val="both"/>
    </w:pPr>
    <w:rPr>
      <w:rFonts w:ascii="Verdana" w:hAnsi="Verdana"/>
      <w:sz w:val="24"/>
      <w:szCs w:val="24"/>
    </w:rPr>
  </w:style>
  <w:style w:type="character" w:customStyle="1" w:styleId="FontStyle17">
    <w:name w:val="Font Style17"/>
    <w:uiPriority w:val="99"/>
    <w:rsid w:val="008D1397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ny"/>
    <w:uiPriority w:val="99"/>
    <w:rsid w:val="008D1397"/>
    <w:pPr>
      <w:widowControl w:val="0"/>
      <w:autoSpaceDE w:val="0"/>
      <w:autoSpaceDN w:val="0"/>
      <w:adjustRightInd w:val="0"/>
      <w:spacing w:line="362" w:lineRule="exact"/>
      <w:ind w:hanging="360"/>
      <w:jc w:val="both"/>
    </w:pPr>
    <w:rPr>
      <w:rFonts w:ascii="Verdana" w:eastAsiaTheme="minorEastAsia" w:hAnsi="Verdana" w:cstheme="minorBidi"/>
      <w:sz w:val="24"/>
      <w:szCs w:val="24"/>
    </w:rPr>
  </w:style>
  <w:style w:type="character" w:customStyle="1" w:styleId="pktZnak">
    <w:name w:val="pkt Znak"/>
    <w:link w:val="pkt"/>
    <w:locked/>
    <w:rsid w:val="00E1669A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E1669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669A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30">
    <w:name w:val="Nagłówek #3_"/>
    <w:basedOn w:val="Domylnaczcionkaakapitu"/>
    <w:link w:val="Nagwek31"/>
    <w:locked/>
    <w:rsid w:val="00E1669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E1669A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Domylnaczcionkaakapitu"/>
    <w:rsid w:val="00E1669A"/>
    <w:rPr>
      <w:rFonts w:ascii="Verdana" w:hAnsi="Verdana" w:cs="Verdana" w:hint="default"/>
      <w:b/>
      <w:bCs/>
      <w:spacing w:val="0"/>
      <w:sz w:val="19"/>
      <w:szCs w:val="19"/>
      <w:shd w:val="clear" w:color="auto" w:fill="FFFFFF"/>
    </w:rPr>
  </w:style>
  <w:style w:type="character" w:customStyle="1" w:styleId="markedcontent">
    <w:name w:val="markedcontent"/>
    <w:basedOn w:val="Domylnaczcionkaakapitu"/>
    <w:rsid w:val="00F1760E"/>
  </w:style>
  <w:style w:type="table" w:customStyle="1" w:styleId="Siatkatabelijasna1">
    <w:name w:val="Siatka tabeli — jasna1"/>
    <w:basedOn w:val="Standardowy"/>
    <w:uiPriority w:val="40"/>
    <w:rsid w:val="00DE4D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d">
    <w:name w:val="dd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paragraph" w:customStyle="1" w:styleId="dpt">
    <w:name w:val="dpt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paragraph" w:customStyle="1" w:styleId="dmo">
    <w:name w:val="dmo"/>
    <w:basedOn w:val="Normalny"/>
    <w:rsid w:val="00DE4DAD"/>
    <w:pPr>
      <w:spacing w:before="100" w:beforeAutospacing="1" w:after="100" w:afterAutospacing="1"/>
    </w:pPr>
    <w:rPr>
      <w:sz w:val="24"/>
      <w:szCs w:val="24"/>
    </w:rPr>
  </w:style>
  <w:style w:type="character" w:customStyle="1" w:styleId="hgkelc">
    <w:name w:val="hgkelc"/>
    <w:basedOn w:val="Domylnaczcionkaakapitu"/>
    <w:rsid w:val="008D0AE8"/>
  </w:style>
  <w:style w:type="table" w:customStyle="1" w:styleId="TableGrid">
    <w:name w:val="TableGrid"/>
    <w:rsid w:val="003E388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basedOn w:val="Domylnaczcionkaakapitu"/>
    <w:rsid w:val="000A2FB5"/>
  </w:style>
  <w:style w:type="paragraph" w:customStyle="1" w:styleId="paragraph">
    <w:name w:val="paragraph"/>
    <w:basedOn w:val="Normalny"/>
    <w:rsid w:val="009D47C6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Domylnaczcionkaakapitu"/>
    <w:rsid w:val="009D47C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Kolorowalistaakcent1Znak">
    <w:name w:val="Kolorowa lista — akcent 1 Znak"/>
    <w:aliases w:val="Tabela Znak"/>
    <w:link w:val="Kolorowalistaakcent11"/>
    <w:uiPriority w:val="34"/>
    <w:locked/>
    <w:rsid w:val="009677BD"/>
    <w:rPr>
      <w:sz w:val="24"/>
      <w:szCs w:val="24"/>
      <w:lang w:val="x-none" w:eastAsia="x-none"/>
    </w:rPr>
  </w:style>
  <w:style w:type="paragraph" w:customStyle="1" w:styleId="Kolorowalistaakcent11">
    <w:name w:val="Kolorowa lista — akcent 11"/>
    <w:aliases w:val="Tabela"/>
    <w:basedOn w:val="Normalny"/>
    <w:link w:val="Kolorowalistaakcent1Znak"/>
    <w:uiPriority w:val="34"/>
    <w:qFormat/>
    <w:rsid w:val="009677BD"/>
    <w:pPr>
      <w:spacing w:before="120"/>
      <w:ind w:left="708"/>
      <w:jc w:val="both"/>
    </w:pPr>
    <w:rPr>
      <w:sz w:val="24"/>
      <w:szCs w:val="24"/>
      <w:lang w:val="x-none" w:eastAsia="x-none"/>
    </w:rPr>
  </w:style>
  <w:style w:type="paragraph" w:customStyle="1" w:styleId="Teksttreci1">
    <w:name w:val="Tekst treści1"/>
    <w:basedOn w:val="Normalny"/>
    <w:uiPriority w:val="99"/>
    <w:rsid w:val="002D2130"/>
    <w:pPr>
      <w:widowControl w:val="0"/>
      <w:shd w:val="clear" w:color="auto" w:fill="FFFFFF"/>
      <w:spacing w:after="840" w:line="240" w:lineRule="atLeast"/>
      <w:ind w:hanging="700"/>
      <w:jc w:val="center"/>
    </w:pPr>
    <w:rPr>
      <w:rFonts w:ascii="Calibri" w:eastAsia="Calibri" w:hAnsi="Calibri"/>
      <w:sz w:val="23"/>
    </w:rPr>
  </w:style>
  <w:style w:type="paragraph" w:customStyle="1" w:styleId="Zawartotabeli">
    <w:name w:val="Zawartość tabeli"/>
    <w:basedOn w:val="Normalny"/>
    <w:rsid w:val="00CD4938"/>
    <w:pPr>
      <w:widowControl w:val="0"/>
      <w:suppressLineNumbers/>
      <w:suppressAutoHyphens/>
    </w:pPr>
    <w:rPr>
      <w:rFonts w:eastAsia="Lucida Sans Unicode"/>
      <w:sz w:val="24"/>
      <w:szCs w:val="24"/>
      <w:lang w:eastAsia="en-US"/>
    </w:rPr>
  </w:style>
  <w:style w:type="paragraph" w:customStyle="1" w:styleId="Nagwektabeli">
    <w:name w:val="Nagłówek tabeli"/>
    <w:basedOn w:val="Zawartotabeli"/>
    <w:rsid w:val="00CD4938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wadz_x0105_cy xmlns="c006ff78-2371-4417-a2aa-d406bf6c9857">
      <UserInfo>
        <DisplayName/>
        <AccountId xsi:nil="true"/>
        <AccountType/>
      </UserInfo>
    </Prowadz_x0105_cy>
    <Aktualne xmlns="c006ff78-2371-4417-a2aa-d406bf6c9857">true</Aktualn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AA0316D66B8749AE37B18B51BB7DAD" ma:contentTypeVersion="6" ma:contentTypeDescription="Utwórz nowy dokument." ma:contentTypeScope="" ma:versionID="0dea2c2acc63071aeafa1cd09c61dc12">
  <xsd:schema xmlns:xsd="http://www.w3.org/2001/XMLSchema" xmlns:xs="http://www.w3.org/2001/XMLSchema" xmlns:p="http://schemas.microsoft.com/office/2006/metadata/properties" xmlns:ns2="c006ff78-2371-4417-a2aa-d406bf6c9857" xmlns:ns3="34792cdb-b207-4b1e-9f5b-2b41ccf7e8c8" targetNamespace="http://schemas.microsoft.com/office/2006/metadata/properties" ma:root="true" ma:fieldsID="a1643b5a4902d10b27b2cfa665fd7d92" ns2:_="" ns3:_="">
    <xsd:import namespace="c006ff78-2371-4417-a2aa-d406bf6c9857"/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Prowadz_x0105_cy" minOccurs="0"/>
                <xsd:element ref="ns2:Aktualne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6ff78-2371-4417-a2aa-d406bf6c9857" elementFormDefault="qualified">
    <xsd:import namespace="http://schemas.microsoft.com/office/2006/documentManagement/types"/>
    <xsd:import namespace="http://schemas.microsoft.com/office/infopath/2007/PartnerControls"/>
    <xsd:element name="Prowadz_x0105_cy" ma:index="2" nillable="true" ma:displayName="Prowadzący" ma:list="UserInfo" ma:SharePointGroup="0" ma:internalName="Prowadz_x0105_c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ktualne" ma:index="3" nillable="true" ma:displayName="Aktualne" ma:default="1" ma:description="Aktualne" ma:internalName="Aktualn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0EF7A-3016-4104-AC17-D025E08D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AB435-49F0-4BAB-9646-2F63FA37CCC1}">
  <ds:schemaRefs>
    <ds:schemaRef ds:uri="http://schemas.microsoft.com/office/2006/metadata/properties"/>
    <ds:schemaRef ds:uri="http://schemas.microsoft.com/office/infopath/2007/PartnerControls"/>
    <ds:schemaRef ds:uri="c006ff78-2371-4417-a2aa-d406bf6c9857"/>
  </ds:schemaRefs>
</ds:datastoreItem>
</file>

<file path=customXml/itemProps3.xml><?xml version="1.0" encoding="utf-8"?>
<ds:datastoreItem xmlns:ds="http://schemas.openxmlformats.org/officeDocument/2006/customXml" ds:itemID="{7CA5998F-0A30-4CE3-A2A1-032FCCC6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06ff78-2371-4417-a2aa-d406bf6c9857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9AC0C6-BBB7-4A5A-B58C-6AF26DB0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435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MOW NFZ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Witek Łukasz</dc:creator>
  <cp:keywords>Ethan</cp:keywords>
  <cp:lastModifiedBy>Piechota Magdalena</cp:lastModifiedBy>
  <cp:revision>8</cp:revision>
  <cp:lastPrinted>2023-07-19T08:36:00Z</cp:lastPrinted>
  <dcterms:created xsi:type="dcterms:W3CDTF">2026-03-30T09:52:00Z</dcterms:created>
  <dcterms:modified xsi:type="dcterms:W3CDTF">2026-04-24T09:28:00Z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0x01010050AA0316D66B8749AE37B18B51BB7DAD</vt:lpwstr>
  </property>
</Properties>
</file>